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0235D" w14:textId="77777777" w:rsidR="0028241E" w:rsidRPr="009F2ECB" w:rsidRDefault="009F2ECB" w:rsidP="009F2ECB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9F2ECB">
        <w:rPr>
          <w:rFonts w:asciiTheme="minorHAnsi" w:eastAsia="Calibri" w:hAnsiTheme="minorHAnsi" w:cstheme="minorHAnsi"/>
          <w:position w:val="1"/>
          <w:sz w:val="22"/>
          <w:szCs w:val="22"/>
        </w:rPr>
        <w:t>Computer Engineering Co</w:t>
      </w:r>
      <w:r w:rsidRPr="009F2ECB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‐</w:t>
      </w:r>
      <w:r w:rsidRPr="009F2ECB">
        <w:rPr>
          <w:rFonts w:asciiTheme="minorHAnsi" w:eastAsia="Calibri" w:hAnsiTheme="minorHAnsi" w:cstheme="minorHAnsi"/>
          <w:position w:val="1"/>
          <w:sz w:val="22"/>
          <w:szCs w:val="22"/>
        </w:rPr>
        <w:t>op</w:t>
      </w:r>
    </w:p>
    <w:p w14:paraId="57399707" w14:textId="77777777" w:rsidR="0028241E" w:rsidRPr="009F2ECB" w:rsidRDefault="0028241E" w:rsidP="009F2EC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763C521" w14:textId="77777777" w:rsidR="0028241E" w:rsidRPr="009F2ECB" w:rsidRDefault="009F2ECB" w:rsidP="009F2ECB">
      <w:pPr>
        <w:ind w:left="120" w:right="2907"/>
        <w:rPr>
          <w:rFonts w:asciiTheme="minorHAnsi" w:eastAsia="Calibri" w:hAnsiTheme="minorHAnsi" w:cstheme="minorHAnsi"/>
          <w:sz w:val="22"/>
          <w:szCs w:val="22"/>
        </w:rPr>
      </w:pPr>
      <w:r w:rsidRPr="009F2ECB">
        <w:rPr>
          <w:rFonts w:asciiTheme="minorHAnsi" w:eastAsia="Calibri" w:hAnsiTheme="minorHAnsi" w:cstheme="minorHAnsi"/>
          <w:sz w:val="22"/>
          <w:szCs w:val="22"/>
        </w:rPr>
        <w:t>Electrical Engineering</w:t>
      </w:r>
      <w:r w:rsidRPr="009F2E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eastAsia="Calibri" w:hAnsiTheme="minorHAnsi" w:cstheme="minorHAnsi"/>
          <w:sz w:val="22"/>
          <w:szCs w:val="22"/>
        </w:rPr>
        <w:t>Co</w:t>
      </w:r>
      <w:r w:rsidRPr="009F2E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‐op </w:t>
      </w:r>
      <w:r w:rsidRPr="009F2ECB">
        <w:rPr>
          <w:rFonts w:asciiTheme="minorHAnsi" w:eastAsia="Calibri" w:hAnsiTheme="minorHAnsi" w:cstheme="minorHAnsi"/>
          <w:sz w:val="22"/>
          <w:szCs w:val="22"/>
        </w:rPr>
        <w:t>Industrial Engineering</w:t>
      </w:r>
      <w:r w:rsidRPr="009F2E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eastAsia="Calibri" w:hAnsiTheme="minorHAnsi" w:cstheme="minorHAnsi"/>
          <w:sz w:val="22"/>
          <w:szCs w:val="22"/>
        </w:rPr>
        <w:t>Co</w:t>
      </w:r>
      <w:r w:rsidRPr="009F2E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‐op </w:t>
      </w:r>
      <w:r w:rsidRPr="009F2ECB">
        <w:rPr>
          <w:rFonts w:asciiTheme="minorHAnsi" w:eastAsia="Calibri" w:hAnsiTheme="minorHAnsi" w:cstheme="minorHAnsi"/>
          <w:sz w:val="22"/>
          <w:szCs w:val="22"/>
        </w:rPr>
        <w:t>Mechanical Engineering Co</w:t>
      </w:r>
      <w:r w:rsidRPr="009F2ECB">
        <w:rPr>
          <w:rFonts w:asciiTheme="minorHAnsi" w:eastAsia="Calibri" w:hAnsiTheme="minorHAnsi" w:cstheme="minorHAnsi"/>
          <w:spacing w:val="1"/>
          <w:sz w:val="22"/>
          <w:szCs w:val="22"/>
        </w:rPr>
        <w:t>‐</w:t>
      </w:r>
      <w:r w:rsidRPr="009F2ECB">
        <w:rPr>
          <w:rFonts w:asciiTheme="minorHAnsi" w:eastAsia="Calibri" w:hAnsiTheme="minorHAnsi" w:cstheme="minorHAnsi"/>
          <w:sz w:val="22"/>
          <w:szCs w:val="22"/>
        </w:rPr>
        <w:t>op</w:t>
      </w:r>
    </w:p>
    <w:p w14:paraId="298E57CF" w14:textId="77777777" w:rsidR="0028241E" w:rsidRPr="009F2ECB" w:rsidRDefault="009F2ECB" w:rsidP="009F2ECB">
      <w:pPr>
        <w:spacing w:before="53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9F2ECB">
        <w:rPr>
          <w:rFonts w:asciiTheme="minorHAnsi" w:eastAsia="Calibri" w:hAnsiTheme="minorHAnsi" w:cstheme="minorHAnsi"/>
          <w:sz w:val="22"/>
          <w:szCs w:val="22"/>
        </w:rPr>
        <w:t>Mechanical Engineering Graduating Student</w:t>
      </w:r>
    </w:p>
    <w:p w14:paraId="54CB6B5A" w14:textId="77777777" w:rsidR="0028241E" w:rsidRPr="009F2ECB" w:rsidRDefault="0028241E" w:rsidP="009F2EC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AE23CA8" w14:textId="77777777" w:rsidR="0028241E" w:rsidRPr="009F2ECB" w:rsidRDefault="009F2ECB" w:rsidP="009F2ECB">
      <w:pPr>
        <w:ind w:left="120"/>
        <w:rPr>
          <w:rFonts w:asciiTheme="minorHAnsi" w:eastAsia="Calibri" w:hAnsiTheme="minorHAnsi" w:cstheme="minorHAnsi"/>
          <w:sz w:val="22"/>
          <w:szCs w:val="22"/>
        </w:rPr>
        <w:sectPr w:rsidR="0028241E" w:rsidRPr="009F2ECB">
          <w:pgSz w:w="12240" w:h="15840"/>
          <w:pgMar w:top="1440" w:right="1380" w:bottom="280" w:left="1320" w:header="720" w:footer="720" w:gutter="0"/>
          <w:cols w:space="720"/>
        </w:sectPr>
      </w:pPr>
      <w:r w:rsidRPr="009F2ECB">
        <w:rPr>
          <w:rFonts w:asciiTheme="minorHAnsi" w:eastAsia="Calibri" w:hAnsiTheme="minorHAnsi" w:cstheme="minorHAnsi"/>
          <w:sz w:val="22"/>
          <w:szCs w:val="22"/>
        </w:rPr>
        <w:t>Microelectronic Engineering Co</w:t>
      </w:r>
      <w:r w:rsidRPr="009F2ECB">
        <w:rPr>
          <w:rFonts w:asciiTheme="minorHAnsi" w:eastAsia="Calibri" w:hAnsiTheme="minorHAnsi" w:cstheme="minorHAnsi"/>
          <w:spacing w:val="1"/>
          <w:sz w:val="22"/>
          <w:szCs w:val="22"/>
        </w:rPr>
        <w:t>‐</w:t>
      </w:r>
      <w:r w:rsidRPr="009F2ECB">
        <w:rPr>
          <w:rFonts w:asciiTheme="minorHAnsi" w:eastAsia="Calibri" w:hAnsiTheme="minorHAnsi" w:cstheme="minorHAnsi"/>
          <w:sz w:val="22"/>
          <w:szCs w:val="22"/>
        </w:rPr>
        <w:t>op</w:t>
      </w:r>
    </w:p>
    <w:p w14:paraId="22FDD20C" w14:textId="77777777" w:rsidR="009F2ECB" w:rsidRPr="009F2ECB" w:rsidRDefault="009F2ECB" w:rsidP="009F2ECB">
      <w:pPr>
        <w:spacing w:before="91"/>
        <w:ind w:left="4270" w:right="3951"/>
        <w:jc w:val="center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lastRenderedPageBreak/>
        <w:t>Raul Nava</w:t>
      </w:r>
    </w:p>
    <w:p w14:paraId="7D4F060D" w14:textId="1CC4257A" w:rsidR="0028241E" w:rsidRPr="009F2ECB" w:rsidRDefault="009F2ECB" w:rsidP="009F2ECB">
      <w:pPr>
        <w:spacing w:before="91"/>
        <w:ind w:left="4270" w:right="3951"/>
        <w:jc w:val="center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color w:val="0000FF"/>
          <w:w w:val="99"/>
          <w:sz w:val="22"/>
          <w:szCs w:val="22"/>
          <w:u w:val="single" w:color="0000FF"/>
        </w:rPr>
        <w:t>raul@gmail.com</w:t>
      </w:r>
    </w:p>
    <w:p w14:paraId="5BA8128A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9F2ECB">
        <w:rPr>
          <w:rFonts w:asciiTheme="minorHAnsi" w:hAnsiTheme="minorHAnsi" w:cstheme="minorHAnsi"/>
          <w:sz w:val="22"/>
          <w:szCs w:val="22"/>
        </w:rPr>
        <w:t>0 S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ith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Street</w:t>
      </w:r>
      <w:r w:rsidRPr="009F2EC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9F2ECB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1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n Street</w:t>
      </w:r>
    </w:p>
    <w:p w14:paraId="59DC0EAC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 xml:space="preserve">City, State, Zip                                                                                                      </w:t>
      </w:r>
      <w:r w:rsidRPr="009F2ECB">
        <w:rPr>
          <w:rFonts w:asciiTheme="minorHAnsi" w:hAnsiTheme="minorHAnsi" w:cstheme="minorHAnsi"/>
          <w:sz w:val="22"/>
          <w:szCs w:val="22"/>
        </w:rPr>
        <w:t xml:space="preserve">                      </w:t>
      </w:r>
      <w:r w:rsidRPr="009F2EC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ester,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NY 1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9F2ECB">
        <w:rPr>
          <w:rFonts w:asciiTheme="minorHAnsi" w:hAnsiTheme="minorHAnsi" w:cstheme="minorHAnsi"/>
          <w:sz w:val="22"/>
          <w:szCs w:val="22"/>
        </w:rPr>
        <w:t>623</w:t>
      </w:r>
    </w:p>
    <w:p w14:paraId="6A2BD4D1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55</w:t>
      </w:r>
      <w:r w:rsidRPr="009F2ECB">
        <w:rPr>
          <w:rFonts w:asciiTheme="minorHAnsi" w:hAnsiTheme="minorHAnsi" w:cstheme="minorHAnsi"/>
          <w:sz w:val="22"/>
          <w:szCs w:val="22"/>
        </w:rPr>
        <w:t xml:space="preserve">-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-4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9F2ECB">
        <w:rPr>
          <w:rFonts w:asciiTheme="minorHAnsi" w:hAnsiTheme="minorHAnsi" w:cstheme="minorHAnsi"/>
          <w:sz w:val="22"/>
          <w:szCs w:val="22"/>
        </w:rPr>
        <w:t>7 (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cell)</w:t>
      </w:r>
    </w:p>
    <w:p w14:paraId="2E904B31" w14:textId="77777777" w:rsidR="0028241E" w:rsidRPr="009F2ECB" w:rsidRDefault="0028241E" w:rsidP="009F2EC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0A1548A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OBJECT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VE                   </w:t>
      </w:r>
      <w:r w:rsidRPr="009F2ECB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ap</w:t>
      </w:r>
      <w:r w:rsidRPr="009F2ECB">
        <w:rPr>
          <w:rFonts w:asciiTheme="minorHAnsi" w:hAnsiTheme="minorHAnsi" w:cstheme="minorHAnsi"/>
          <w:sz w:val="22"/>
          <w:szCs w:val="22"/>
        </w:rPr>
        <w:t xml:space="preserve">ply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y kn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wle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F2ECB">
        <w:rPr>
          <w:rFonts w:asciiTheme="minorHAnsi" w:hAnsiTheme="minorHAnsi" w:cstheme="minorHAnsi"/>
          <w:sz w:val="22"/>
          <w:szCs w:val="22"/>
        </w:rPr>
        <w:t xml:space="preserve">ge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f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F2ECB">
        <w:rPr>
          <w:rFonts w:asciiTheme="minorHAnsi" w:hAnsiTheme="minorHAnsi" w:cstheme="minorHAnsi"/>
          <w:sz w:val="22"/>
          <w:szCs w:val="22"/>
        </w:rPr>
        <w:t>ectrical 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gin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eri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 pri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pl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s 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9F2ECB">
        <w:rPr>
          <w:rFonts w:asciiTheme="minorHAnsi" w:hAnsiTheme="minorHAnsi" w:cstheme="minorHAnsi"/>
          <w:sz w:val="22"/>
          <w:szCs w:val="22"/>
        </w:rPr>
        <w:t>u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h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9F2ECB">
        <w:rPr>
          <w:rFonts w:asciiTheme="minorHAnsi" w:hAnsiTheme="minorHAnsi" w:cstheme="minorHAnsi"/>
          <w:sz w:val="22"/>
          <w:szCs w:val="22"/>
        </w:rPr>
        <w:t>-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p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ploy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ent.</w:t>
      </w:r>
    </w:p>
    <w:p w14:paraId="783525BE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 xml:space="preserve">Available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 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3</w:t>
      </w:r>
      <w:r w:rsidRPr="009F2ECB">
        <w:rPr>
          <w:rFonts w:asciiTheme="minorHAnsi" w:hAnsiTheme="minorHAnsi" w:cstheme="minorHAnsi"/>
          <w:sz w:val="22"/>
          <w:szCs w:val="22"/>
        </w:rPr>
        <w:t xml:space="preserve">-6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onth pe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iod b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gi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F2ECB">
        <w:rPr>
          <w:rFonts w:asciiTheme="minorHAnsi" w:hAnsiTheme="minorHAnsi" w:cstheme="minorHAnsi"/>
          <w:sz w:val="22"/>
          <w:szCs w:val="22"/>
        </w:rPr>
        <w:t>ate 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ve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er 2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01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F2ECB">
        <w:rPr>
          <w:rFonts w:asciiTheme="minorHAnsi" w:hAnsiTheme="minorHAnsi" w:cstheme="minorHAnsi"/>
          <w:sz w:val="22"/>
          <w:szCs w:val="22"/>
        </w:rPr>
        <w:t>.</w:t>
      </w:r>
    </w:p>
    <w:p w14:paraId="29F5F4B8" w14:textId="77777777" w:rsidR="0028241E" w:rsidRPr="009F2ECB" w:rsidRDefault="0028241E" w:rsidP="009F2EC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BB9F2B6" w14:textId="77777777" w:rsidR="0028241E" w:rsidRPr="009F2ECB" w:rsidRDefault="009F2ECB" w:rsidP="009F2ECB">
      <w:pPr>
        <w:ind w:left="2272" w:right="2014" w:hanging="216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ED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F2ECB">
        <w:rPr>
          <w:rFonts w:asciiTheme="minorHAnsi" w:hAnsiTheme="minorHAnsi" w:cstheme="minorHAnsi"/>
          <w:b/>
          <w:sz w:val="22"/>
          <w:szCs w:val="22"/>
        </w:rPr>
        <w:t>CAT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b/>
          <w:sz w:val="22"/>
          <w:szCs w:val="22"/>
        </w:rPr>
        <w:t>ON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                 </w:t>
      </w:r>
      <w:r w:rsidRPr="009F2ECB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ROCHEST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z w:val="22"/>
          <w:szCs w:val="22"/>
        </w:rPr>
        <w:t>R INSTI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z w:val="22"/>
          <w:szCs w:val="22"/>
        </w:rPr>
        <w:t>UTE OF TECHNOLOGY</w:t>
      </w:r>
      <w:r w:rsidRPr="009F2ECB">
        <w:rPr>
          <w:rFonts w:asciiTheme="minorHAnsi" w:hAnsiTheme="minorHAnsi" w:cstheme="minorHAnsi"/>
          <w:sz w:val="22"/>
          <w:szCs w:val="22"/>
        </w:rPr>
        <w:t>,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ester,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9F2ECB">
        <w:rPr>
          <w:rFonts w:asciiTheme="minorHAnsi" w:hAnsiTheme="minorHAnsi" w:cstheme="minorHAnsi"/>
          <w:sz w:val="22"/>
          <w:szCs w:val="22"/>
        </w:rPr>
        <w:t>Y Bac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el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 of Scie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ce in Electrical En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eerin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,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ex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ected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May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F2ECB">
        <w:rPr>
          <w:rFonts w:asciiTheme="minorHAnsi" w:hAnsiTheme="minorHAnsi" w:cstheme="minorHAnsi"/>
          <w:sz w:val="22"/>
          <w:szCs w:val="22"/>
        </w:rPr>
        <w:t>015</w:t>
      </w:r>
    </w:p>
    <w:p w14:paraId="07A10EFB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G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A: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2.89/4.00</w:t>
      </w:r>
    </w:p>
    <w:p w14:paraId="48C86503" w14:textId="77777777" w:rsidR="0028241E" w:rsidRPr="009F2ECB" w:rsidRDefault="0028241E" w:rsidP="009F2EC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AD7F5E9" w14:textId="77777777" w:rsidR="0028241E" w:rsidRPr="009F2ECB" w:rsidRDefault="009F2ECB" w:rsidP="009F2ECB">
      <w:pPr>
        <w:tabs>
          <w:tab w:val="left" w:pos="6880"/>
        </w:tabs>
        <w:ind w:left="2272" w:right="99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Courses:</w:t>
      </w:r>
      <w:r w:rsidRPr="009F2ECB">
        <w:rPr>
          <w:rFonts w:asciiTheme="minorHAnsi" w:hAnsiTheme="minorHAnsi" w:cstheme="minorHAnsi"/>
          <w:b/>
          <w:sz w:val="22"/>
          <w:szCs w:val="22"/>
        </w:rPr>
        <w:tab/>
      </w:r>
      <w:r w:rsidRPr="009F2ECB">
        <w:rPr>
          <w:rFonts w:asciiTheme="minorHAnsi" w:hAnsiTheme="minorHAnsi" w:cstheme="minorHAnsi"/>
          <w:sz w:val="22"/>
          <w:szCs w:val="22"/>
        </w:rPr>
        <w:t>Di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ital Systems Circ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it 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alysis 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with Lab</w:t>
      </w:r>
      <w:r w:rsidRPr="009F2ECB">
        <w:rPr>
          <w:rFonts w:asciiTheme="minorHAnsi" w:hAnsiTheme="minorHAnsi" w:cstheme="minorHAnsi"/>
          <w:sz w:val="22"/>
          <w:szCs w:val="22"/>
        </w:rPr>
        <w:t xml:space="preserve">                                               </w:t>
      </w:r>
      <w:r w:rsidRPr="009F2EC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eer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 xml:space="preserve">g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ath Circ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it 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 xml:space="preserve">alysis II                                                             </w:t>
      </w:r>
      <w:r w:rsidRPr="009F2EC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tro Prog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/ C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&amp; Matlab</w:t>
      </w:r>
    </w:p>
    <w:p w14:paraId="5A01D2F8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Technical Programming 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h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 xml:space="preserve">b                                  </w:t>
      </w:r>
      <w:r w:rsidRPr="009F2ECB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Intro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iconduc</w:t>
      </w:r>
      <w:r w:rsidRPr="009F2ECB">
        <w:rPr>
          <w:rFonts w:asciiTheme="minorHAnsi" w:hAnsiTheme="minorHAnsi" w:cstheme="minorHAnsi"/>
          <w:sz w:val="22"/>
          <w:szCs w:val="22"/>
        </w:rPr>
        <w:t>tor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Dev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ces</w:t>
      </w:r>
    </w:p>
    <w:p w14:paraId="13076071" w14:textId="77777777" w:rsidR="0028241E" w:rsidRPr="009F2ECB" w:rsidRDefault="009F2ECB" w:rsidP="009F2ECB">
      <w:pPr>
        <w:spacing w:before="2"/>
        <w:ind w:left="2272" w:right="118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Electro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agnetic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Fields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I                                                   </w:t>
      </w:r>
      <w:r w:rsidRPr="009F2EC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F2ECB">
        <w:rPr>
          <w:rFonts w:asciiTheme="minorHAnsi" w:hAnsiTheme="minorHAnsi" w:cstheme="minorHAnsi"/>
          <w:sz w:val="22"/>
          <w:szCs w:val="22"/>
        </w:rPr>
        <w:t>ectronics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 Electr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gn</w:t>
      </w:r>
      <w:r w:rsidRPr="009F2ECB">
        <w:rPr>
          <w:rFonts w:asciiTheme="minorHAnsi" w:hAnsiTheme="minorHAnsi" w:cstheme="minorHAnsi"/>
          <w:sz w:val="22"/>
          <w:szCs w:val="22"/>
        </w:rPr>
        <w:t>etic Fiel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II with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Lab                                   </w:t>
      </w:r>
      <w:r w:rsidRPr="009F2EC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Linear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Systems 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&amp;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II</w:t>
      </w:r>
    </w:p>
    <w:p w14:paraId="1D0B9B8E" w14:textId="77777777" w:rsidR="0028241E" w:rsidRPr="009F2ECB" w:rsidRDefault="0028241E" w:rsidP="009F2EC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15B5B85" w14:textId="77777777" w:rsidR="0028241E" w:rsidRPr="009F2ECB" w:rsidRDefault="009F2ECB" w:rsidP="009F2ECB">
      <w:pPr>
        <w:tabs>
          <w:tab w:val="left" w:pos="2260"/>
        </w:tabs>
        <w:ind w:left="2272" w:right="87" w:hanging="216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SKILLS</w:t>
      </w:r>
      <w:r w:rsidRPr="009F2ECB">
        <w:rPr>
          <w:rFonts w:asciiTheme="minorHAnsi" w:hAnsiTheme="minorHAnsi" w:cstheme="minorHAnsi"/>
          <w:b/>
          <w:sz w:val="22"/>
          <w:szCs w:val="22"/>
        </w:rPr>
        <w:tab/>
        <w:t>Softwar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z w:val="22"/>
          <w:szCs w:val="22"/>
        </w:rPr>
        <w:t>: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ram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9F2ECB">
        <w:rPr>
          <w:rFonts w:asciiTheme="minorHAnsi" w:hAnsiTheme="minorHAnsi" w:cstheme="minorHAnsi"/>
          <w:sz w:val="22"/>
          <w:szCs w:val="22"/>
        </w:rPr>
        <w:t>,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2ECB">
        <w:rPr>
          <w:rFonts w:asciiTheme="minorHAnsi" w:hAnsiTheme="minorHAnsi" w:cstheme="minorHAnsi"/>
          <w:sz w:val="22"/>
          <w:szCs w:val="22"/>
        </w:rPr>
        <w:t>++ Pro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ramm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 xml:space="preserve">, </w:t>
      </w:r>
      <w:r w:rsidRPr="009F2ECB">
        <w:rPr>
          <w:rFonts w:asciiTheme="minorHAnsi" w:hAnsiTheme="minorHAnsi" w:cstheme="minorHAnsi"/>
          <w:sz w:val="22"/>
          <w:szCs w:val="22"/>
        </w:rPr>
        <w:t>MATLAB, Q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ar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s,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Altera, Microsoft 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2ECB">
        <w:rPr>
          <w:rFonts w:asciiTheme="minorHAnsi" w:hAnsiTheme="minorHAnsi" w:cstheme="minorHAnsi"/>
          <w:sz w:val="22"/>
          <w:szCs w:val="22"/>
        </w:rPr>
        <w:t>cel and 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sz w:val="22"/>
          <w:szCs w:val="22"/>
        </w:rPr>
        <w:t>se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ly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gu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ge</w:t>
      </w:r>
    </w:p>
    <w:p w14:paraId="08D2DB5B" w14:textId="77777777" w:rsidR="0028241E" w:rsidRPr="009F2ECB" w:rsidRDefault="009F2ECB" w:rsidP="009F2ECB">
      <w:pPr>
        <w:spacing w:before="1"/>
        <w:ind w:left="2272" w:right="133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Hard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re: </w:t>
      </w:r>
      <w:r w:rsidRPr="009F2ECB">
        <w:rPr>
          <w:rFonts w:asciiTheme="minorHAnsi" w:hAnsiTheme="minorHAnsi" w:cstheme="minorHAnsi"/>
          <w:sz w:val="22"/>
          <w:szCs w:val="22"/>
        </w:rPr>
        <w:t>Oscill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sc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, Power Q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ality 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alyzer,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ital 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lt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eter, Si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gn</w:t>
      </w:r>
      <w:r w:rsidRPr="009F2ECB">
        <w:rPr>
          <w:rFonts w:asciiTheme="minorHAnsi" w:hAnsiTheme="minorHAnsi" w:cstheme="minorHAnsi"/>
          <w:sz w:val="22"/>
          <w:szCs w:val="22"/>
        </w:rPr>
        <w:t>al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Ge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rator, PSpice, Ne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work Analyzer,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MSP430 Micro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tr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ller P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F2ECB">
        <w:rPr>
          <w:rFonts w:asciiTheme="minorHAnsi" w:hAnsiTheme="minorHAnsi" w:cstheme="minorHAnsi"/>
          <w:sz w:val="22"/>
          <w:szCs w:val="22"/>
        </w:rPr>
        <w:t>atf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rm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d Circ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it B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ard Etc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ing</w:t>
      </w:r>
    </w:p>
    <w:p w14:paraId="1C35E3F7" w14:textId="77777777" w:rsidR="0028241E" w:rsidRPr="009F2ECB" w:rsidRDefault="0028241E" w:rsidP="009F2EC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A772D28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PR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9F2ECB">
        <w:rPr>
          <w:rFonts w:asciiTheme="minorHAnsi" w:hAnsiTheme="minorHAnsi" w:cstheme="minorHAnsi"/>
          <w:b/>
          <w:sz w:val="22"/>
          <w:szCs w:val="22"/>
        </w:rPr>
        <w:t>EC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z w:val="22"/>
          <w:szCs w:val="22"/>
        </w:rPr>
        <w:t>S/LABS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Pr="009F2ECB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Technical P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ogramming I 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b/>
          <w:sz w:val="22"/>
          <w:szCs w:val="22"/>
        </w:rPr>
        <w:t>b</w:t>
      </w:r>
    </w:p>
    <w:p w14:paraId="290C3ABD" w14:textId="77777777" w:rsidR="0028241E" w:rsidRPr="009F2ECB" w:rsidRDefault="009F2ECB" w:rsidP="009F2ECB">
      <w:pPr>
        <w:ind w:left="2272" w:right="597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ject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d 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ra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9F2ECB">
        <w:rPr>
          <w:rFonts w:asciiTheme="minorHAnsi" w:hAnsiTheme="minorHAnsi" w:cstheme="minorHAnsi"/>
          <w:sz w:val="22"/>
          <w:szCs w:val="22"/>
        </w:rPr>
        <w:t>ing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hr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ug</w:t>
      </w:r>
      <w:r w:rsidRPr="009F2ECB">
        <w:rPr>
          <w:rFonts w:asciiTheme="minorHAnsi" w:hAnsiTheme="minorHAnsi" w:cstheme="minorHAnsi"/>
          <w:sz w:val="22"/>
          <w:szCs w:val="22"/>
        </w:rPr>
        <w:t>h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C++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was us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o 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vel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p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f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ware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tions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 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eer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 and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scie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tific applicati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F2ECB">
        <w:rPr>
          <w:rFonts w:asciiTheme="minorHAnsi" w:hAnsiTheme="minorHAnsi" w:cstheme="minorHAnsi"/>
          <w:sz w:val="22"/>
          <w:szCs w:val="22"/>
        </w:rPr>
        <w:t>s.</w:t>
      </w:r>
    </w:p>
    <w:p w14:paraId="55362B04" w14:textId="77777777" w:rsidR="0028241E" w:rsidRPr="009F2ECB" w:rsidRDefault="0028241E" w:rsidP="009F2EC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A1D27CD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Electro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b/>
          <w:sz w:val="22"/>
          <w:szCs w:val="22"/>
        </w:rPr>
        <w:t>gn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z w:val="22"/>
          <w:szCs w:val="22"/>
        </w:rPr>
        <w:t>tic Fields II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Lab</w:t>
      </w:r>
    </w:p>
    <w:p w14:paraId="6B8C93CD" w14:textId="77777777" w:rsidR="0028241E" w:rsidRPr="009F2ECB" w:rsidRDefault="009F2ECB" w:rsidP="009F2ECB">
      <w:pPr>
        <w:ind w:left="2272" w:right="105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An HP87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9F2ECB">
        <w:rPr>
          <w:rFonts w:asciiTheme="minorHAnsi" w:hAnsiTheme="minorHAnsi" w:cstheme="minorHAnsi"/>
          <w:sz w:val="22"/>
          <w:szCs w:val="22"/>
        </w:rPr>
        <w:t xml:space="preserve">2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twork 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alyzer was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sed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o 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 xml:space="preserve">serve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 xml:space="preserve">e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ff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 xml:space="preserve">cts of </w:t>
      </w:r>
      <w:r w:rsidRPr="009F2ECB">
        <w:rPr>
          <w:rFonts w:asciiTheme="minorHAnsi" w:hAnsiTheme="minorHAnsi" w:cstheme="minorHAnsi"/>
          <w:sz w:val="22"/>
          <w:szCs w:val="22"/>
        </w:rPr>
        <w:t>v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 xml:space="preserve">rious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ads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on the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voltage 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d curre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wit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in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ra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issi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es.</w:t>
      </w:r>
    </w:p>
    <w:p w14:paraId="0B0EFF62" w14:textId="77777777" w:rsidR="0028241E" w:rsidRPr="009F2ECB" w:rsidRDefault="0028241E" w:rsidP="009F2EC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9681942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Micro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b/>
          <w:sz w:val="22"/>
          <w:szCs w:val="22"/>
        </w:rPr>
        <w:t>mputer Systems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Lab</w:t>
      </w:r>
    </w:p>
    <w:p w14:paraId="099DDDD5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P4</w:t>
      </w:r>
      <w:r w:rsidRPr="009F2ECB">
        <w:rPr>
          <w:rFonts w:asciiTheme="minorHAnsi" w:hAnsiTheme="minorHAnsi" w:cstheme="minorHAnsi"/>
          <w:sz w:val="22"/>
          <w:szCs w:val="22"/>
        </w:rPr>
        <w:t>30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1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6-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 xml:space="preserve">it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icroc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oller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plat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for</w:t>
      </w:r>
      <w:r w:rsidRPr="009F2ECB">
        <w:rPr>
          <w:rFonts w:asciiTheme="minorHAnsi" w:hAnsiTheme="minorHAnsi" w:cstheme="minorHAnsi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was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amm</w:t>
      </w:r>
      <w:r w:rsidRPr="009F2ECB">
        <w:rPr>
          <w:rFonts w:asciiTheme="minorHAnsi" w:hAnsiTheme="minorHAnsi" w:cstheme="minorHAnsi"/>
          <w:sz w:val="22"/>
          <w:szCs w:val="22"/>
        </w:rPr>
        <w:t>ed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ass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ly lang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age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to</w:t>
      </w:r>
    </w:p>
    <w:p w14:paraId="0853FA97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carry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out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spec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fic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2ECB">
        <w:rPr>
          <w:rFonts w:asciiTheme="minorHAnsi" w:hAnsiTheme="minorHAnsi" w:cstheme="minorHAnsi"/>
          <w:sz w:val="22"/>
          <w:szCs w:val="22"/>
        </w:rPr>
        <w:t>uncti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sz w:val="22"/>
          <w:szCs w:val="22"/>
        </w:rPr>
        <w:t>.</w:t>
      </w:r>
    </w:p>
    <w:p w14:paraId="18C12DE7" w14:textId="77777777" w:rsidR="0028241E" w:rsidRPr="009F2ECB" w:rsidRDefault="0028241E" w:rsidP="009F2EC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60AAF7D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Circuit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A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b/>
          <w:sz w:val="22"/>
          <w:szCs w:val="22"/>
        </w:rPr>
        <w:t>al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y</w:t>
      </w:r>
      <w:r w:rsidRPr="009F2ECB">
        <w:rPr>
          <w:rFonts w:asciiTheme="minorHAnsi" w:hAnsiTheme="minorHAnsi" w:cstheme="minorHAnsi"/>
          <w:b/>
          <w:sz w:val="22"/>
          <w:szCs w:val="22"/>
        </w:rPr>
        <w:t>sis I L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b/>
          <w:sz w:val="22"/>
          <w:szCs w:val="22"/>
        </w:rPr>
        <w:t>b</w:t>
      </w:r>
    </w:p>
    <w:p w14:paraId="22FB2D92" w14:textId="77777777" w:rsidR="0028241E" w:rsidRPr="009F2ECB" w:rsidRDefault="009F2ECB" w:rsidP="009F2ECB">
      <w:pPr>
        <w:ind w:left="2272" w:right="15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Resistor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cir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z w:val="22"/>
          <w:szCs w:val="22"/>
        </w:rPr>
        <w:t>uits 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RC cir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cu</w:t>
      </w:r>
      <w:r w:rsidRPr="009F2ECB">
        <w:rPr>
          <w:rFonts w:asciiTheme="minorHAnsi" w:hAnsiTheme="minorHAnsi" w:cstheme="minorHAnsi"/>
          <w:sz w:val="22"/>
          <w:szCs w:val="22"/>
        </w:rPr>
        <w:t>its were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9F2ECB">
        <w:rPr>
          <w:rFonts w:asciiTheme="minorHAnsi" w:hAnsiTheme="minorHAnsi" w:cstheme="minorHAnsi"/>
          <w:sz w:val="22"/>
          <w:szCs w:val="22"/>
        </w:rPr>
        <w:t>nst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ucted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test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F2ECB">
        <w:rPr>
          <w:rFonts w:asciiTheme="minorHAnsi" w:hAnsiTheme="minorHAnsi" w:cstheme="minorHAnsi"/>
          <w:sz w:val="22"/>
          <w:szCs w:val="22"/>
        </w:rPr>
        <w:t>.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ve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and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ltages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9F2ECB">
        <w:rPr>
          <w:rFonts w:asciiTheme="minorHAnsi" w:hAnsiTheme="minorHAnsi" w:cstheme="minorHAnsi"/>
          <w:sz w:val="22"/>
          <w:szCs w:val="22"/>
        </w:rPr>
        <w:t>ere measured and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 xml:space="preserve">ared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the circ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it.</w:t>
      </w:r>
    </w:p>
    <w:p w14:paraId="191007BE" w14:textId="77777777" w:rsidR="0028241E" w:rsidRPr="009F2ECB" w:rsidRDefault="0028241E" w:rsidP="009F2EC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705C55D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Digi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b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z w:val="22"/>
          <w:szCs w:val="22"/>
        </w:rPr>
        <w:t>ms Lab</w:t>
      </w:r>
    </w:p>
    <w:p w14:paraId="5371433F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Var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ital l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9F2ECB">
        <w:rPr>
          <w:rFonts w:asciiTheme="minorHAnsi" w:hAnsiTheme="minorHAnsi" w:cstheme="minorHAnsi"/>
          <w:sz w:val="22"/>
          <w:szCs w:val="22"/>
        </w:rPr>
        <w:t>ic c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rc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its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were 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alyzed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atic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lly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d 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tested on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ardware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usi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</w:t>
      </w:r>
    </w:p>
    <w:p w14:paraId="3B2DA626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an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Altera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ha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rd</w:t>
      </w:r>
      <w:r w:rsidRPr="009F2ECB">
        <w:rPr>
          <w:rFonts w:asciiTheme="minorHAnsi" w:hAnsiTheme="minorHAnsi" w:cstheme="minorHAnsi"/>
          <w:sz w:val="22"/>
          <w:szCs w:val="22"/>
        </w:rPr>
        <w:t>ware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d.</w:t>
      </w:r>
    </w:p>
    <w:p w14:paraId="614BC69C" w14:textId="77777777" w:rsidR="0028241E" w:rsidRPr="009F2ECB" w:rsidRDefault="0028241E" w:rsidP="009F2ECB">
      <w:pPr>
        <w:rPr>
          <w:rFonts w:asciiTheme="minorHAnsi" w:hAnsiTheme="minorHAnsi" w:cstheme="minorHAnsi"/>
          <w:sz w:val="22"/>
          <w:szCs w:val="22"/>
        </w:rPr>
      </w:pPr>
    </w:p>
    <w:p w14:paraId="330F4177" w14:textId="77777777" w:rsidR="0028241E" w:rsidRPr="009F2ECB" w:rsidRDefault="0028241E" w:rsidP="009F2EC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B4F3032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MANUFAC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z w:val="22"/>
          <w:szCs w:val="22"/>
        </w:rPr>
        <w:t>UR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NG     </w:t>
      </w:r>
      <w:r w:rsidRPr="009F2ECB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Smith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Pa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b/>
          <w:sz w:val="22"/>
          <w:szCs w:val="22"/>
        </w:rPr>
        <w:t>kaging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Co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pany, City, State                                                         </w:t>
      </w:r>
      <w:r w:rsidRPr="009F2ECB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Summer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2012</w:t>
      </w:r>
    </w:p>
    <w:p w14:paraId="57F8D052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9F2ECB">
        <w:rPr>
          <w:rFonts w:asciiTheme="minorHAnsi" w:hAnsiTheme="minorHAnsi" w:cstheme="minorHAnsi"/>
          <w:b/>
          <w:sz w:val="22"/>
          <w:szCs w:val="22"/>
        </w:rPr>
        <w:t>PERI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z w:val="22"/>
          <w:szCs w:val="22"/>
        </w:rPr>
        <w:t>N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E               </w:t>
      </w:r>
      <w:r w:rsidRPr="009F2ECB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Assembler</w:t>
      </w:r>
    </w:p>
    <w:p w14:paraId="7F5CB1D4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Asse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led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pl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stic parts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edical 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9F2ECB">
        <w:rPr>
          <w:rFonts w:asciiTheme="minorHAnsi" w:hAnsiTheme="minorHAnsi" w:cstheme="minorHAnsi"/>
          <w:sz w:val="22"/>
          <w:szCs w:val="22"/>
        </w:rPr>
        <w:t>ercial applications.</w:t>
      </w:r>
    </w:p>
    <w:p w14:paraId="221EFC44" w14:textId="77777777" w:rsidR="0028241E" w:rsidRPr="009F2ECB" w:rsidRDefault="0028241E" w:rsidP="009F2EC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9C08610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PAR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z w:val="22"/>
          <w:szCs w:val="22"/>
        </w:rPr>
        <w:t>-T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b/>
          <w:sz w:val="22"/>
          <w:szCs w:val="22"/>
        </w:rPr>
        <w:t>ME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                   </w:t>
      </w:r>
      <w:r w:rsidRPr="009F2ECB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Best Buy,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Ro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hester, NY                                                               </w:t>
      </w:r>
      <w:r w:rsidRPr="009F2ECB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Septe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b/>
          <w:sz w:val="22"/>
          <w:szCs w:val="22"/>
        </w:rPr>
        <w:t>ber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2011- Pr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z w:val="22"/>
          <w:szCs w:val="22"/>
        </w:rPr>
        <w:t>sent</w:t>
      </w:r>
    </w:p>
    <w:p w14:paraId="09E3C0A0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EMPL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b/>
          <w:sz w:val="22"/>
          <w:szCs w:val="22"/>
        </w:rPr>
        <w:t>YM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NT            </w:t>
      </w:r>
      <w:r w:rsidRPr="009F2ECB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Sales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As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b/>
          <w:sz w:val="22"/>
          <w:szCs w:val="22"/>
        </w:rPr>
        <w:t>ci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at</w:t>
      </w:r>
      <w:r w:rsidRPr="009F2ECB">
        <w:rPr>
          <w:rFonts w:asciiTheme="minorHAnsi" w:hAnsiTheme="minorHAnsi" w:cstheme="minorHAnsi"/>
          <w:b/>
          <w:sz w:val="22"/>
          <w:szCs w:val="22"/>
        </w:rPr>
        <w:t>e</w:t>
      </w:r>
    </w:p>
    <w:p w14:paraId="01615F12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Assist custo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rs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with elec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9F2ECB">
        <w:rPr>
          <w:rFonts w:asciiTheme="minorHAnsi" w:hAnsiTheme="minorHAnsi" w:cstheme="minorHAnsi"/>
          <w:sz w:val="22"/>
          <w:szCs w:val="22"/>
        </w:rPr>
        <w:t>nic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ga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ing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chases.</w:t>
      </w:r>
    </w:p>
    <w:p w14:paraId="0F88D7B6" w14:textId="77777777" w:rsidR="0028241E" w:rsidRPr="009F2ECB" w:rsidRDefault="0028241E" w:rsidP="009F2EC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FC80E01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  <w:sectPr w:rsidR="0028241E" w:rsidRPr="009F2ECB">
          <w:pgSz w:w="12240" w:h="15840"/>
          <w:pgMar w:top="940" w:right="1360" w:bottom="280" w:left="1040" w:header="720" w:footer="720" w:gutter="0"/>
          <w:cols w:space="720"/>
        </w:sectPr>
      </w:pPr>
      <w:r w:rsidRPr="009F2ECB">
        <w:rPr>
          <w:rFonts w:asciiTheme="minorHAnsi" w:hAnsiTheme="minorHAnsi" w:cstheme="minorHAnsi"/>
          <w:b/>
          <w:sz w:val="22"/>
          <w:szCs w:val="22"/>
        </w:rPr>
        <w:t>INTERESTS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                    </w:t>
      </w:r>
      <w:r w:rsidRPr="009F2ECB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Ca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ing, tink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ring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with e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F2ECB">
        <w:rPr>
          <w:rFonts w:asciiTheme="minorHAnsi" w:hAnsiTheme="minorHAnsi" w:cstheme="minorHAnsi"/>
          <w:sz w:val="22"/>
          <w:szCs w:val="22"/>
        </w:rPr>
        <w:t xml:space="preserve">ectronics,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F2ECB">
        <w:rPr>
          <w:rFonts w:asciiTheme="minorHAnsi" w:hAnsiTheme="minorHAnsi" w:cstheme="minorHAnsi"/>
          <w:sz w:val="22"/>
          <w:szCs w:val="22"/>
        </w:rPr>
        <w:t xml:space="preserve">d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tique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au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o restoration.</w:t>
      </w:r>
    </w:p>
    <w:p w14:paraId="08CDF3C7" w14:textId="77777777" w:rsidR="0028241E" w:rsidRPr="009F2ECB" w:rsidRDefault="009F2ECB" w:rsidP="009F2ECB">
      <w:pPr>
        <w:spacing w:before="46"/>
        <w:ind w:left="4009" w:right="3931"/>
        <w:jc w:val="center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lastRenderedPageBreak/>
        <w:t>M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ARY </w:t>
      </w:r>
      <w:r w:rsidRPr="009F2ECB">
        <w:rPr>
          <w:rFonts w:asciiTheme="minorHAnsi" w:hAnsiTheme="minorHAnsi" w:cstheme="minorHAnsi"/>
          <w:b/>
          <w:sz w:val="22"/>
          <w:szCs w:val="22"/>
        </w:rPr>
        <w:t>S</w:t>
      </w:r>
      <w:r w:rsidRPr="009F2ECB">
        <w:rPr>
          <w:rFonts w:asciiTheme="minorHAnsi" w:hAnsiTheme="minorHAnsi" w:cstheme="minorHAnsi"/>
          <w:b/>
          <w:sz w:val="22"/>
          <w:szCs w:val="22"/>
        </w:rPr>
        <w:t>MITH</w:t>
      </w:r>
    </w:p>
    <w:p w14:paraId="600DC5FC" w14:textId="77777777" w:rsidR="0028241E" w:rsidRPr="009F2ECB" w:rsidRDefault="0028241E" w:rsidP="009F2EC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B714EF2" w14:textId="77777777" w:rsidR="0028241E" w:rsidRPr="009F2ECB" w:rsidRDefault="0028241E" w:rsidP="009F2ECB">
      <w:pPr>
        <w:rPr>
          <w:rFonts w:asciiTheme="minorHAnsi" w:hAnsiTheme="minorHAnsi" w:cstheme="minorHAnsi"/>
          <w:sz w:val="22"/>
          <w:szCs w:val="22"/>
        </w:rPr>
      </w:pPr>
    </w:p>
    <w:p w14:paraId="14EE5569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1L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b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rial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Dr.</w:t>
      </w:r>
      <w:r w:rsidRPr="009F2EC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</w:t>
      </w:r>
      <w:r w:rsidRPr="009F2ECB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color w:val="0000FF"/>
          <w:spacing w:val="-22"/>
          <w:sz w:val="22"/>
          <w:szCs w:val="22"/>
        </w:rPr>
        <w:t xml:space="preserve"> </w:t>
      </w:r>
      <w:hyperlink r:id="rId5">
        <w:r w:rsidRPr="009F2ECB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m</w:t>
        </w:r>
        <w:r w:rsidRPr="009F2ECB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xs1234</w:t>
        </w:r>
        <w:r w:rsidRPr="009F2ECB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@</w:t>
        </w:r>
        <w:r w:rsidRPr="009F2ECB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ri</w:t>
        </w:r>
        <w:r w:rsidRPr="009F2ECB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t</w:t>
        </w:r>
        <w:r w:rsidRPr="009F2ECB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.</w:t>
        </w:r>
        <w:r w:rsidRPr="009F2ECB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edu</w:t>
        </w:r>
      </w:hyperlink>
    </w:p>
    <w:p w14:paraId="164F592A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pacing w:val="1"/>
          <w:sz w:val="22"/>
          <w:szCs w:val="22"/>
        </w:rPr>
        <w:t>Rocheste</w:t>
      </w:r>
      <w:r w:rsidRPr="009F2ECB">
        <w:rPr>
          <w:rFonts w:asciiTheme="minorHAnsi" w:hAnsiTheme="minorHAnsi" w:cstheme="minorHAnsi"/>
          <w:sz w:val="22"/>
          <w:szCs w:val="22"/>
        </w:rPr>
        <w:t>r,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Y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1462</w:t>
      </w:r>
      <w:r w:rsidRPr="009F2ECB">
        <w:rPr>
          <w:rFonts w:asciiTheme="minorHAnsi" w:hAnsiTheme="minorHAnsi" w:cstheme="minorHAnsi"/>
          <w:sz w:val="22"/>
          <w:szCs w:val="22"/>
        </w:rPr>
        <w:t xml:space="preserve">3                                                                                                                                                                                    </w:t>
      </w:r>
      <w:r w:rsidRPr="009F2ECB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(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585</w:t>
      </w:r>
      <w:r w:rsidRPr="009F2ECB">
        <w:rPr>
          <w:rFonts w:asciiTheme="minorHAnsi" w:hAnsiTheme="minorHAnsi" w:cstheme="minorHAnsi"/>
          <w:sz w:val="22"/>
          <w:szCs w:val="22"/>
        </w:rPr>
        <w:t>)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555</w:t>
      </w:r>
      <w:r w:rsidRPr="009F2ECB">
        <w:rPr>
          <w:rFonts w:asciiTheme="minorHAnsi" w:hAnsiTheme="minorHAnsi" w:cstheme="minorHAnsi"/>
          <w:sz w:val="22"/>
          <w:szCs w:val="22"/>
        </w:rPr>
        <w:t>-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34</w:t>
      </w:r>
    </w:p>
    <w:p w14:paraId="7D1C66B0" w14:textId="77777777" w:rsidR="0028241E" w:rsidRPr="009F2ECB" w:rsidRDefault="0028241E" w:rsidP="009F2EC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59C6440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OBJECT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VE                   </w:t>
      </w:r>
      <w:r w:rsidRPr="009F2ECB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ap</w:t>
      </w:r>
      <w:r w:rsidRPr="009F2ECB">
        <w:rPr>
          <w:rFonts w:asciiTheme="minorHAnsi" w:hAnsiTheme="minorHAnsi" w:cstheme="minorHAnsi"/>
          <w:sz w:val="22"/>
          <w:szCs w:val="22"/>
        </w:rPr>
        <w:t xml:space="preserve">ply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y kn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wle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F2ECB">
        <w:rPr>
          <w:rFonts w:asciiTheme="minorHAnsi" w:hAnsiTheme="minorHAnsi" w:cstheme="minorHAnsi"/>
          <w:sz w:val="22"/>
          <w:szCs w:val="22"/>
        </w:rPr>
        <w:t xml:space="preserve">ge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f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icroelect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onic pr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ciples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9F2ECB">
        <w:rPr>
          <w:rFonts w:asciiTheme="minorHAnsi" w:hAnsiTheme="minorHAnsi" w:cstheme="minorHAnsi"/>
          <w:sz w:val="22"/>
          <w:szCs w:val="22"/>
        </w:rPr>
        <w:t>u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h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9F2ECB">
        <w:rPr>
          <w:rFonts w:asciiTheme="minorHAnsi" w:hAnsiTheme="minorHAnsi" w:cstheme="minorHAnsi"/>
          <w:sz w:val="22"/>
          <w:szCs w:val="22"/>
        </w:rPr>
        <w:t>-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p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ploy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ent.</w:t>
      </w:r>
    </w:p>
    <w:p w14:paraId="1BBEBDE6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F2ECB">
        <w:rPr>
          <w:rFonts w:asciiTheme="minorHAnsi" w:hAnsiTheme="minorHAnsi" w:cstheme="minorHAnsi"/>
          <w:sz w:val="22"/>
          <w:szCs w:val="22"/>
        </w:rPr>
        <w:t>aila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le late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No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er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F2ECB">
        <w:rPr>
          <w:rFonts w:asciiTheme="minorHAnsi" w:hAnsiTheme="minorHAnsi" w:cstheme="minorHAnsi"/>
          <w:sz w:val="22"/>
          <w:szCs w:val="22"/>
        </w:rPr>
        <w:t>012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ugh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Late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May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F2ECB">
        <w:rPr>
          <w:rFonts w:asciiTheme="minorHAnsi" w:hAnsiTheme="minorHAnsi" w:cstheme="minorHAnsi"/>
          <w:sz w:val="22"/>
          <w:szCs w:val="22"/>
        </w:rPr>
        <w:t>01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9F2ECB">
        <w:rPr>
          <w:rFonts w:asciiTheme="minorHAnsi" w:hAnsiTheme="minorHAnsi" w:cstheme="minorHAnsi"/>
          <w:sz w:val="22"/>
          <w:szCs w:val="22"/>
        </w:rPr>
        <w:t>.</w:t>
      </w:r>
    </w:p>
    <w:p w14:paraId="7F87E170" w14:textId="77777777" w:rsidR="0028241E" w:rsidRPr="009F2ECB" w:rsidRDefault="0028241E" w:rsidP="009F2EC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AE0916E" w14:textId="77777777" w:rsidR="0028241E" w:rsidRPr="009F2ECB" w:rsidRDefault="009F2ECB" w:rsidP="009F2ECB">
      <w:pPr>
        <w:ind w:left="2272" w:right="2080" w:hanging="216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ED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F2ECB">
        <w:rPr>
          <w:rFonts w:asciiTheme="minorHAnsi" w:hAnsiTheme="minorHAnsi" w:cstheme="minorHAnsi"/>
          <w:b/>
          <w:sz w:val="22"/>
          <w:szCs w:val="22"/>
        </w:rPr>
        <w:t>CAT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ON                 </w:t>
      </w:r>
      <w:r w:rsidRPr="009F2ECB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ROCHEST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z w:val="22"/>
          <w:szCs w:val="22"/>
        </w:rPr>
        <w:t>R INSTI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z w:val="22"/>
          <w:szCs w:val="22"/>
        </w:rPr>
        <w:t>UTE OF TECHNOLOGY,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este</w:t>
      </w:r>
      <w:r w:rsidRPr="009F2ECB">
        <w:rPr>
          <w:rFonts w:asciiTheme="minorHAnsi" w:hAnsiTheme="minorHAnsi" w:cstheme="minorHAnsi"/>
          <w:sz w:val="22"/>
          <w:szCs w:val="22"/>
        </w:rPr>
        <w:t>r,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NY </w:t>
      </w:r>
      <w:r w:rsidRPr="009F2ECB">
        <w:rPr>
          <w:rFonts w:asciiTheme="minorHAnsi" w:hAnsiTheme="minorHAnsi" w:cstheme="minorHAnsi"/>
          <w:sz w:val="22"/>
          <w:szCs w:val="22"/>
        </w:rPr>
        <w:t>Bac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el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 of Scie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ce, Micr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F2ECB">
        <w:rPr>
          <w:rFonts w:asciiTheme="minorHAnsi" w:hAnsiTheme="minorHAnsi" w:cstheme="minorHAnsi"/>
          <w:sz w:val="22"/>
          <w:szCs w:val="22"/>
        </w:rPr>
        <w:t>ectr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ic 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neerin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,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ex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ected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May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F2ECB">
        <w:rPr>
          <w:rFonts w:asciiTheme="minorHAnsi" w:hAnsiTheme="minorHAnsi" w:cstheme="minorHAnsi"/>
          <w:sz w:val="22"/>
          <w:szCs w:val="22"/>
        </w:rPr>
        <w:t>015</w:t>
      </w:r>
    </w:p>
    <w:p w14:paraId="3437F9A9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G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A: 3.04/4.00</w:t>
      </w:r>
    </w:p>
    <w:p w14:paraId="627193EC" w14:textId="77777777" w:rsidR="0028241E" w:rsidRPr="009F2ECB" w:rsidRDefault="0028241E" w:rsidP="009F2EC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A44A22C" w14:textId="77777777" w:rsidR="0028241E" w:rsidRPr="009F2ECB" w:rsidRDefault="009F2ECB" w:rsidP="009F2ECB">
      <w:pPr>
        <w:ind w:left="2272" w:right="2329" w:hanging="216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C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b/>
          <w:sz w:val="22"/>
          <w:szCs w:val="22"/>
        </w:rPr>
        <w:t>U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SES                       </w:t>
      </w:r>
      <w:r w:rsidRPr="009F2ECB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 xml:space="preserve">ital Systems                                             </w:t>
      </w:r>
      <w:r w:rsidRPr="009F2ECB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Circ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it 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alysis 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&amp;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II Se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icon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F2ECB">
        <w:rPr>
          <w:rFonts w:asciiTheme="minorHAnsi" w:hAnsiTheme="minorHAnsi" w:cstheme="minorHAnsi"/>
          <w:sz w:val="22"/>
          <w:szCs w:val="22"/>
        </w:rPr>
        <w:t>uc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 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vices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I                              </w:t>
      </w:r>
      <w:r w:rsidRPr="009F2EC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IC tec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no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F2ECB">
        <w:rPr>
          <w:rFonts w:asciiTheme="minorHAnsi" w:hAnsiTheme="minorHAnsi" w:cstheme="minorHAnsi"/>
          <w:sz w:val="22"/>
          <w:szCs w:val="22"/>
        </w:rPr>
        <w:t>ogy 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gineer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 xml:space="preserve">g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ath</w:t>
      </w:r>
      <w:r w:rsidRPr="009F2ECB"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Desi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 xml:space="preserve">n of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eri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ents 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tro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Micr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lit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ra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9F2ECB">
        <w:rPr>
          <w:rFonts w:asciiTheme="minorHAnsi" w:hAnsiTheme="minorHAnsi" w:cstheme="minorHAnsi"/>
          <w:sz w:val="22"/>
          <w:szCs w:val="22"/>
        </w:rPr>
        <w:t xml:space="preserve">y                             </w:t>
      </w:r>
      <w:r w:rsidRPr="009F2ECB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in Fil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s Processes Linear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Syste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I                                            </w:t>
      </w:r>
      <w:r w:rsidRPr="009F2ECB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F2ECB">
        <w:rPr>
          <w:rFonts w:asciiTheme="minorHAnsi" w:hAnsiTheme="minorHAnsi" w:cstheme="minorHAnsi"/>
          <w:sz w:val="22"/>
          <w:szCs w:val="22"/>
        </w:rPr>
        <w:t>ectronics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</w:p>
    <w:p w14:paraId="760E38DD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SiGe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sz w:val="22"/>
          <w:szCs w:val="22"/>
        </w:rPr>
        <w:t>OI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Devices                    </w:t>
      </w:r>
      <w:r w:rsidRPr="009F2ECB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9F2EC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CMOS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Elect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ical Circuit 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sign</w:t>
      </w:r>
    </w:p>
    <w:p w14:paraId="1AA8700C" w14:textId="77777777" w:rsidR="0028241E" w:rsidRPr="009F2ECB" w:rsidRDefault="0028241E" w:rsidP="009F2EC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ADF3647" w14:textId="77777777" w:rsidR="0028241E" w:rsidRPr="009F2ECB" w:rsidRDefault="009F2ECB" w:rsidP="009F2ECB">
      <w:pPr>
        <w:tabs>
          <w:tab w:val="left" w:pos="2260"/>
        </w:tabs>
        <w:ind w:left="2272" w:right="788" w:hanging="216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SKILLS</w:t>
      </w:r>
      <w:r w:rsidRPr="009F2ECB">
        <w:rPr>
          <w:rFonts w:asciiTheme="minorHAnsi" w:hAnsiTheme="minorHAnsi" w:cstheme="minorHAnsi"/>
          <w:b/>
          <w:sz w:val="22"/>
          <w:szCs w:val="22"/>
        </w:rPr>
        <w:tab/>
      </w:r>
      <w:r w:rsidRPr="009F2ECB">
        <w:rPr>
          <w:rFonts w:asciiTheme="minorHAnsi" w:hAnsiTheme="minorHAnsi" w:cstheme="minorHAnsi"/>
          <w:b/>
          <w:sz w:val="22"/>
          <w:szCs w:val="22"/>
          <w:u w:val="thick" w:color="000000"/>
        </w:rPr>
        <w:t>Software</w:t>
      </w:r>
      <w:r w:rsidRPr="009F2ECB">
        <w:rPr>
          <w:rFonts w:asciiTheme="minorHAnsi" w:hAnsiTheme="minorHAnsi" w:cstheme="minorHAnsi"/>
          <w:sz w:val="22"/>
          <w:szCs w:val="22"/>
        </w:rPr>
        <w:t>:</w:t>
      </w:r>
      <w:r w:rsidRPr="009F2EC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F2ECB">
        <w:rPr>
          <w:rFonts w:asciiTheme="minorHAnsi" w:hAnsiTheme="minorHAnsi" w:cstheme="minorHAnsi"/>
          <w:sz w:val="22"/>
          <w:szCs w:val="22"/>
        </w:rPr>
        <w:t>alog W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ork</w:t>
      </w:r>
      <w:r w:rsidRPr="009F2ECB">
        <w:rPr>
          <w:rFonts w:asciiTheme="minorHAnsi" w:hAnsiTheme="minorHAnsi" w:cstheme="minorHAnsi"/>
          <w:sz w:val="22"/>
          <w:szCs w:val="22"/>
        </w:rPr>
        <w:t>ben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z w:val="22"/>
          <w:szCs w:val="22"/>
        </w:rPr>
        <w:t>h,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ra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9F2ECB">
        <w:rPr>
          <w:rFonts w:asciiTheme="minorHAnsi" w:hAnsiTheme="minorHAnsi" w:cstheme="minorHAnsi"/>
          <w:sz w:val="22"/>
          <w:szCs w:val="22"/>
        </w:rPr>
        <w:t>ing,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C++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ogr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9F2ECB">
        <w:rPr>
          <w:rFonts w:asciiTheme="minorHAnsi" w:hAnsiTheme="minorHAnsi" w:cstheme="minorHAnsi"/>
          <w:sz w:val="22"/>
          <w:szCs w:val="22"/>
        </w:rPr>
        <w:t>ing,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9F2ECB">
        <w:rPr>
          <w:rFonts w:asciiTheme="minorHAnsi" w:hAnsiTheme="minorHAnsi" w:cstheme="minorHAnsi"/>
          <w:sz w:val="22"/>
          <w:szCs w:val="22"/>
        </w:rPr>
        <w:t>os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ft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2ECB">
        <w:rPr>
          <w:rFonts w:asciiTheme="minorHAnsi" w:hAnsiTheme="minorHAnsi" w:cstheme="minorHAnsi"/>
          <w:sz w:val="22"/>
          <w:szCs w:val="22"/>
        </w:rPr>
        <w:t>fice, Mathe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tica, JMP Ath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, SUPREM</w:t>
      </w:r>
    </w:p>
    <w:p w14:paraId="70322B4A" w14:textId="77777777" w:rsidR="0028241E" w:rsidRPr="009F2ECB" w:rsidRDefault="009F2ECB" w:rsidP="009F2ECB">
      <w:pPr>
        <w:ind w:left="2272" w:right="359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  <w:u w:val="thick" w:color="000000"/>
        </w:rPr>
        <w:t>Hard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w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a</w:t>
      </w:r>
      <w:r w:rsidRPr="009F2ECB">
        <w:rPr>
          <w:rFonts w:asciiTheme="minorHAnsi" w:hAnsiTheme="minorHAnsi" w:cstheme="minorHAnsi"/>
          <w:b/>
          <w:sz w:val="22"/>
          <w:szCs w:val="22"/>
          <w:u w:val="thick" w:color="000000"/>
        </w:rPr>
        <w:t>re</w:t>
      </w:r>
      <w:r w:rsidRPr="009F2ECB">
        <w:rPr>
          <w:rFonts w:asciiTheme="minorHAnsi" w:hAnsiTheme="minorHAnsi" w:cstheme="minorHAnsi"/>
          <w:sz w:val="22"/>
          <w:szCs w:val="22"/>
        </w:rPr>
        <w:t>: Te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9F2ECB">
        <w:rPr>
          <w:rFonts w:asciiTheme="minorHAnsi" w:hAnsiTheme="minorHAnsi" w:cstheme="minorHAnsi"/>
          <w:sz w:val="22"/>
          <w:szCs w:val="22"/>
        </w:rPr>
        <w:t>tr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x Oscill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sco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e, Micr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sc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s,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Grap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ics Des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, D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ital 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lt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eter, F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ncti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n G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rat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GCA St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pp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r,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l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F2ECB">
        <w:rPr>
          <w:rFonts w:asciiTheme="minorHAnsi" w:hAnsiTheme="minorHAnsi" w:cstheme="minorHAnsi"/>
          <w:sz w:val="22"/>
          <w:szCs w:val="22"/>
        </w:rPr>
        <w:t>er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 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, 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n 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planter, X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2ECB">
        <w:rPr>
          <w:rFonts w:asciiTheme="minorHAnsi" w:hAnsiTheme="minorHAnsi" w:cstheme="minorHAnsi"/>
          <w:sz w:val="22"/>
          <w:szCs w:val="22"/>
        </w:rPr>
        <w:t>ra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F2ECB">
        <w:rPr>
          <w:rFonts w:asciiTheme="minorHAnsi" w:hAnsiTheme="minorHAnsi" w:cstheme="minorHAnsi"/>
          <w:sz w:val="22"/>
          <w:szCs w:val="22"/>
        </w:rPr>
        <w:t>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st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 xml:space="preserve">n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ech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F2ECB">
        <w:rPr>
          <w:rFonts w:asciiTheme="minorHAnsi" w:hAnsiTheme="minorHAnsi" w:cstheme="minorHAnsi"/>
          <w:sz w:val="22"/>
          <w:szCs w:val="22"/>
        </w:rPr>
        <w:t>ical</w:t>
      </w:r>
    </w:p>
    <w:p w14:paraId="4FB3AC7E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Tester</w:t>
      </w:r>
    </w:p>
    <w:p w14:paraId="3AED4C4B" w14:textId="77777777" w:rsidR="0028241E" w:rsidRPr="009F2ECB" w:rsidRDefault="0028241E" w:rsidP="009F2ECB">
      <w:pPr>
        <w:rPr>
          <w:rFonts w:asciiTheme="minorHAnsi" w:hAnsiTheme="minorHAnsi" w:cstheme="minorHAnsi"/>
          <w:sz w:val="22"/>
          <w:szCs w:val="22"/>
        </w:rPr>
      </w:pPr>
    </w:p>
    <w:p w14:paraId="3C94B003" w14:textId="77777777" w:rsidR="0028241E" w:rsidRPr="009F2ECB" w:rsidRDefault="0028241E" w:rsidP="009F2ECB">
      <w:pPr>
        <w:rPr>
          <w:rFonts w:asciiTheme="minorHAnsi" w:hAnsiTheme="minorHAnsi" w:cstheme="minorHAnsi"/>
          <w:sz w:val="22"/>
          <w:szCs w:val="22"/>
        </w:rPr>
      </w:pPr>
    </w:p>
    <w:p w14:paraId="2F3149F8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9F2ECB">
        <w:rPr>
          <w:rFonts w:asciiTheme="minorHAnsi" w:hAnsiTheme="minorHAnsi" w:cstheme="minorHAnsi"/>
          <w:b/>
          <w:sz w:val="22"/>
          <w:szCs w:val="22"/>
        </w:rPr>
        <w:t>PERI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z w:val="22"/>
          <w:szCs w:val="22"/>
        </w:rPr>
        <w:t>N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E               </w:t>
      </w:r>
      <w:r w:rsidRPr="009F2ECB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R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b/>
          <w:sz w:val="22"/>
          <w:szCs w:val="22"/>
        </w:rPr>
        <w:t>CHEST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b/>
          <w:sz w:val="22"/>
          <w:szCs w:val="22"/>
        </w:rPr>
        <w:t>NSTI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z w:val="22"/>
          <w:szCs w:val="22"/>
        </w:rPr>
        <w:t>UTE OF TE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b/>
          <w:sz w:val="22"/>
          <w:szCs w:val="22"/>
        </w:rPr>
        <w:t>H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b/>
          <w:sz w:val="22"/>
          <w:szCs w:val="22"/>
        </w:rPr>
        <w:t>OLO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9F2ECB">
        <w:rPr>
          <w:rFonts w:asciiTheme="minorHAnsi" w:hAnsiTheme="minorHAnsi" w:cstheme="minorHAnsi"/>
          <w:b/>
          <w:sz w:val="22"/>
          <w:szCs w:val="22"/>
        </w:rPr>
        <w:t>Y,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ester</w:t>
      </w:r>
      <w:r w:rsidRPr="009F2ECB">
        <w:rPr>
          <w:rFonts w:asciiTheme="minorHAnsi" w:hAnsiTheme="minorHAnsi" w:cstheme="minorHAnsi"/>
          <w:b/>
          <w:sz w:val="22"/>
          <w:szCs w:val="22"/>
        </w:rPr>
        <w:t>,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NY</w:t>
      </w:r>
    </w:p>
    <w:p w14:paraId="10EF71A2" w14:textId="77777777" w:rsidR="0028241E" w:rsidRPr="009F2ECB" w:rsidRDefault="009F2ECB" w:rsidP="009F2ECB">
      <w:pPr>
        <w:ind w:left="2272" w:right="603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 xml:space="preserve">PC Technician, 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W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b/>
          <w:sz w:val="22"/>
          <w:szCs w:val="22"/>
        </w:rPr>
        <w:t>llace L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b/>
          <w:sz w:val="22"/>
          <w:szCs w:val="22"/>
        </w:rPr>
        <w:t>bra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b/>
          <w:sz w:val="22"/>
          <w:szCs w:val="22"/>
        </w:rPr>
        <w:t>y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</w:t>
      </w:r>
      <w:r w:rsidRPr="009F2ECB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ve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er 2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01</w:t>
      </w:r>
      <w:r w:rsidRPr="009F2ECB">
        <w:rPr>
          <w:rFonts w:asciiTheme="minorHAnsi" w:hAnsiTheme="minorHAnsi" w:cstheme="minorHAnsi"/>
          <w:sz w:val="22"/>
          <w:szCs w:val="22"/>
        </w:rPr>
        <w:t>0 - pres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t Assist co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put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r user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sz w:val="22"/>
          <w:szCs w:val="22"/>
        </w:rPr>
        <w:t>,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ana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e co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puter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ab</w:t>
      </w:r>
      <w:r w:rsidRPr="009F2ECB">
        <w:rPr>
          <w:rFonts w:asciiTheme="minorHAnsi" w:hAnsiTheme="minorHAnsi" w:cstheme="minorHAnsi"/>
          <w:sz w:val="22"/>
          <w:szCs w:val="22"/>
        </w:rPr>
        <w:t>s, wat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z w:val="22"/>
          <w:szCs w:val="22"/>
        </w:rPr>
        <w:t>h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over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print 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rv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 xml:space="preserve">rs, create scripts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F2ECB">
        <w:rPr>
          <w:rFonts w:asciiTheme="minorHAnsi" w:hAnsiTheme="minorHAnsi" w:cstheme="minorHAnsi"/>
          <w:sz w:val="22"/>
          <w:szCs w:val="22"/>
        </w:rPr>
        <w:t>d 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ages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 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ra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s on co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put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rs,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ssist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culty and staff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 ne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d of assi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sz w:val="22"/>
          <w:szCs w:val="22"/>
        </w:rPr>
        <w:t>tance.</w:t>
      </w:r>
    </w:p>
    <w:p w14:paraId="4CE712B7" w14:textId="77777777" w:rsidR="0028241E" w:rsidRPr="009F2ECB" w:rsidRDefault="0028241E" w:rsidP="009F2EC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7C5DF87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PR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9F2ECB">
        <w:rPr>
          <w:rFonts w:asciiTheme="minorHAnsi" w:hAnsiTheme="minorHAnsi" w:cstheme="minorHAnsi"/>
          <w:b/>
          <w:sz w:val="22"/>
          <w:szCs w:val="22"/>
        </w:rPr>
        <w:t>EC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S/LABS         </w:t>
      </w:r>
      <w:r w:rsidRPr="009F2ECB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Int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b/>
          <w:sz w:val="22"/>
          <w:szCs w:val="22"/>
        </w:rPr>
        <w:t>o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z w:val="22"/>
          <w:szCs w:val="22"/>
        </w:rPr>
        <w:t>o Mic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b/>
          <w:sz w:val="22"/>
          <w:szCs w:val="22"/>
        </w:rPr>
        <w:t>olit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9F2ECB">
        <w:rPr>
          <w:rFonts w:asciiTheme="minorHAnsi" w:hAnsiTheme="minorHAnsi" w:cstheme="minorHAnsi"/>
          <w:b/>
          <w:sz w:val="22"/>
          <w:szCs w:val="22"/>
        </w:rPr>
        <w:t>og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b/>
          <w:sz w:val="22"/>
          <w:szCs w:val="22"/>
        </w:rPr>
        <w:t>a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9F2ECB">
        <w:rPr>
          <w:rFonts w:asciiTheme="minorHAnsi" w:hAnsiTheme="minorHAnsi" w:cstheme="minorHAnsi"/>
          <w:b/>
          <w:sz w:val="22"/>
          <w:szCs w:val="22"/>
        </w:rPr>
        <w:t>hy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L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b/>
          <w:sz w:val="22"/>
          <w:szCs w:val="22"/>
        </w:rPr>
        <w:t>b</w:t>
      </w:r>
    </w:p>
    <w:p w14:paraId="5D1D3135" w14:textId="77777777" w:rsidR="0028241E" w:rsidRPr="009F2ECB" w:rsidRDefault="009F2ECB" w:rsidP="009F2ECB">
      <w:pPr>
        <w:ind w:left="2272" w:right="141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Learn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 h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story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of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icrolitho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phy 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and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roc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ssing steps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ch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l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ent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it. Learn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how to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use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achines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su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z w:val="22"/>
          <w:szCs w:val="22"/>
        </w:rPr>
        <w:t>h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G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2ECB">
        <w:rPr>
          <w:rFonts w:asciiTheme="minorHAnsi" w:hAnsiTheme="minorHAnsi" w:cstheme="minorHAnsi"/>
          <w:sz w:val="22"/>
          <w:szCs w:val="22"/>
        </w:rPr>
        <w:t xml:space="preserve">A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sp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pp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in coat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r.  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ple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ented use of</w:t>
      </w:r>
    </w:p>
    <w:p w14:paraId="43F59F10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hi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h 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w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cros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9F2ECB">
        <w:rPr>
          <w:rFonts w:asciiTheme="minorHAnsi" w:hAnsiTheme="minorHAnsi" w:cstheme="minorHAnsi"/>
          <w:sz w:val="22"/>
          <w:szCs w:val="22"/>
        </w:rPr>
        <w:t>pes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al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F2ECB">
        <w:rPr>
          <w:rFonts w:asciiTheme="minorHAnsi" w:hAnsiTheme="minorHAnsi" w:cstheme="minorHAnsi"/>
          <w:sz w:val="22"/>
          <w:szCs w:val="22"/>
        </w:rPr>
        <w:t>ze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fers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 g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 xml:space="preserve">er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re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ts on 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F2ECB">
        <w:rPr>
          <w:rFonts w:asciiTheme="minorHAnsi" w:hAnsiTheme="minorHAnsi" w:cstheme="minorHAnsi"/>
          <w:sz w:val="22"/>
          <w:szCs w:val="22"/>
        </w:rPr>
        <w:t>erall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F2ECB">
        <w:rPr>
          <w:rFonts w:asciiTheme="minorHAnsi" w:hAnsiTheme="minorHAnsi" w:cstheme="minorHAnsi"/>
          <w:sz w:val="22"/>
          <w:szCs w:val="22"/>
        </w:rPr>
        <w:t>istrib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ti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n of</w:t>
      </w:r>
    </w:p>
    <w:p w14:paraId="40E3F65D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in fi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2ECB">
        <w:rPr>
          <w:rFonts w:asciiTheme="minorHAnsi" w:hAnsiTheme="minorHAnsi" w:cstheme="minorHAnsi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layers.</w:t>
      </w:r>
    </w:p>
    <w:p w14:paraId="046F278E" w14:textId="77777777" w:rsidR="0028241E" w:rsidRPr="009F2ECB" w:rsidRDefault="0028241E" w:rsidP="009F2EC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74D16ED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IC Tech Lab</w:t>
      </w:r>
    </w:p>
    <w:p w14:paraId="23755F9C" w14:textId="77777777" w:rsidR="0028241E" w:rsidRPr="009F2ECB" w:rsidRDefault="009F2ECB" w:rsidP="009F2ECB">
      <w:pPr>
        <w:ind w:left="2272" w:right="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lied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tr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ction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to physics, 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ist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y, and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ateria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2ECB">
        <w:rPr>
          <w:rFonts w:asciiTheme="minorHAnsi" w:hAnsiTheme="minorHAnsi" w:cstheme="minorHAnsi"/>
          <w:sz w:val="22"/>
          <w:szCs w:val="22"/>
        </w:rPr>
        <w:t>s f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tegrated circ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its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fabricated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on a silicon lattice struc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ur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—pri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arily involv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ng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 xml:space="preserve">OS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PMOS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junct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on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device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sz w:val="22"/>
          <w:szCs w:val="22"/>
        </w:rPr>
        <w:t xml:space="preserve">.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2ECB">
        <w:rPr>
          <w:rFonts w:asciiTheme="minorHAnsi" w:hAnsiTheme="minorHAnsi" w:cstheme="minorHAnsi"/>
          <w:sz w:val="22"/>
          <w:szCs w:val="22"/>
        </w:rPr>
        <w:t>perience</w:t>
      </w:r>
    </w:p>
    <w:p w14:paraId="68E1B185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cl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9F2ECB">
        <w:rPr>
          <w:rFonts w:asciiTheme="minorHAnsi" w:hAnsiTheme="minorHAnsi" w:cstheme="minorHAnsi"/>
          <w:sz w:val="22"/>
          <w:szCs w:val="22"/>
        </w:rPr>
        <w:t>nowle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dg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 crystalli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e growth,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F2ECB">
        <w:rPr>
          <w:rFonts w:asciiTheme="minorHAnsi" w:hAnsiTheme="minorHAnsi" w:cstheme="minorHAnsi"/>
          <w:sz w:val="22"/>
          <w:szCs w:val="22"/>
        </w:rPr>
        <w:t>ati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n ste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with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er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 xml:space="preserve">al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ocessi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,</w:t>
      </w:r>
    </w:p>
    <w:p w14:paraId="356430F4" w14:textId="77777777" w:rsidR="0028241E" w:rsidRPr="009F2ECB" w:rsidRDefault="009F2ECB" w:rsidP="009F2ECB">
      <w:pPr>
        <w:ind w:left="2272" w:right="766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pacing w:val="1"/>
          <w:sz w:val="22"/>
          <w:szCs w:val="22"/>
        </w:rPr>
        <w:lastRenderedPageBreak/>
        <w:t>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lith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rap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ic pr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cesses,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 xml:space="preserve">ical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9F2ECB">
        <w:rPr>
          <w:rFonts w:asciiTheme="minorHAnsi" w:hAnsiTheme="minorHAnsi" w:cstheme="minorHAnsi"/>
          <w:sz w:val="22"/>
          <w:szCs w:val="22"/>
        </w:rPr>
        <w:t xml:space="preserve">r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siti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F2ECB">
        <w:rPr>
          <w:rFonts w:asciiTheme="minorHAnsi" w:hAnsiTheme="minorHAnsi" w:cstheme="minorHAnsi"/>
          <w:sz w:val="22"/>
          <w:szCs w:val="22"/>
        </w:rPr>
        <w:t>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talliza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F2ECB">
        <w:rPr>
          <w:rFonts w:asciiTheme="minorHAnsi" w:hAnsiTheme="minorHAnsi" w:cstheme="minorHAnsi"/>
          <w:sz w:val="22"/>
          <w:szCs w:val="22"/>
        </w:rPr>
        <w:t>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wafer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 xml:space="preserve">ing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y dif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2ECB">
        <w:rPr>
          <w:rFonts w:asciiTheme="minorHAnsi" w:hAnsiTheme="minorHAnsi" w:cstheme="minorHAnsi"/>
          <w:sz w:val="22"/>
          <w:szCs w:val="22"/>
        </w:rPr>
        <w:t>us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,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im</w:t>
      </w:r>
      <w:r w:rsidRPr="009F2ECB">
        <w:rPr>
          <w:rFonts w:asciiTheme="minorHAnsi" w:hAnsiTheme="minorHAnsi" w:cstheme="minorHAnsi"/>
          <w:sz w:val="22"/>
          <w:szCs w:val="22"/>
        </w:rPr>
        <w:t>plantation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d virtual si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lation usi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 SUPREM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F2ECB">
        <w:rPr>
          <w:rFonts w:asciiTheme="minorHAnsi" w:hAnsiTheme="minorHAnsi" w:cstheme="minorHAnsi"/>
          <w:sz w:val="22"/>
          <w:szCs w:val="22"/>
        </w:rPr>
        <w:t>ste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.</w:t>
      </w:r>
    </w:p>
    <w:p w14:paraId="5FB6E139" w14:textId="77777777" w:rsidR="0028241E" w:rsidRPr="009F2ECB" w:rsidRDefault="0028241E" w:rsidP="009F2EC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5EB26B8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Thin Films Pr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b/>
          <w:sz w:val="22"/>
          <w:szCs w:val="22"/>
        </w:rPr>
        <w:t>cesses L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b/>
          <w:sz w:val="22"/>
          <w:szCs w:val="22"/>
        </w:rPr>
        <w:t>b</w:t>
      </w:r>
    </w:p>
    <w:p w14:paraId="2939209C" w14:textId="77777777" w:rsidR="0028241E" w:rsidRPr="009F2ECB" w:rsidRDefault="009F2ECB" w:rsidP="009F2ECB">
      <w:pPr>
        <w:ind w:left="2272" w:right="24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Lab f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sed on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 xml:space="preserve">e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p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sition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d etc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ing of 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fil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 xml:space="preserve">s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f 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nd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cti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F2ECB">
        <w:rPr>
          <w:rFonts w:asciiTheme="minorHAnsi" w:hAnsiTheme="minorHAnsi" w:cstheme="minorHAnsi"/>
          <w:sz w:val="22"/>
          <w:szCs w:val="22"/>
        </w:rPr>
        <w:t>e and 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lati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erials for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IC fa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ricat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n.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 thorou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h 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F2ECB">
        <w:rPr>
          <w:rFonts w:asciiTheme="minorHAnsi" w:hAnsiTheme="minorHAnsi" w:cstheme="minorHAnsi"/>
          <w:sz w:val="22"/>
          <w:szCs w:val="22"/>
        </w:rPr>
        <w:t>er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F2ECB">
        <w:rPr>
          <w:rFonts w:asciiTheme="minorHAnsi" w:hAnsiTheme="minorHAnsi" w:cstheme="minorHAnsi"/>
          <w:sz w:val="22"/>
          <w:szCs w:val="22"/>
        </w:rPr>
        <w:t>iew of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va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uu</w:t>
      </w:r>
      <w:r w:rsidRPr="009F2ECB">
        <w:rPr>
          <w:rFonts w:asciiTheme="minorHAnsi" w:hAnsiTheme="minorHAnsi" w:cstheme="minorHAnsi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tec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9F2ECB">
        <w:rPr>
          <w:rFonts w:asciiTheme="minorHAnsi" w:hAnsiTheme="minorHAnsi" w:cstheme="minorHAnsi"/>
          <w:sz w:val="22"/>
          <w:szCs w:val="22"/>
        </w:rPr>
        <w:t>y is prese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ted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to fa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iliarize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</w:p>
    <w:p w14:paraId="0FA4CA41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alle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es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f creati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 and operati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 in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 co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nt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lled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nv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ro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t. 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2ECB">
        <w:rPr>
          <w:rFonts w:asciiTheme="minorHAnsi" w:hAnsiTheme="minorHAnsi" w:cstheme="minorHAnsi"/>
          <w:sz w:val="22"/>
          <w:szCs w:val="22"/>
        </w:rPr>
        <w:t>al Vapor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Depositi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n</w:t>
      </w:r>
    </w:p>
    <w:p w14:paraId="3FEFE153" w14:textId="77777777" w:rsidR="0028241E" w:rsidRPr="009F2ECB" w:rsidRDefault="009F2ECB" w:rsidP="009F2ECB">
      <w:pPr>
        <w:ind w:left="2272" w:right="435"/>
        <w:jc w:val="both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(C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F2ECB">
        <w:rPr>
          <w:rFonts w:asciiTheme="minorHAnsi" w:hAnsiTheme="minorHAnsi" w:cstheme="minorHAnsi"/>
          <w:sz w:val="22"/>
          <w:szCs w:val="22"/>
        </w:rPr>
        <w:t>D)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el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ctr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lating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l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gies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re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9F2ECB">
        <w:rPr>
          <w:rFonts w:asciiTheme="minorHAnsi" w:hAnsiTheme="minorHAnsi" w:cstheme="minorHAnsi"/>
          <w:sz w:val="22"/>
          <w:szCs w:val="22"/>
        </w:rPr>
        <w:t>iscuss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 film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sition.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Pla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sm</w:t>
      </w:r>
      <w:r w:rsidRPr="009F2ECB">
        <w:rPr>
          <w:rFonts w:asciiTheme="minorHAnsi" w:hAnsiTheme="minorHAnsi" w:cstheme="minorHAnsi"/>
          <w:sz w:val="22"/>
          <w:szCs w:val="22"/>
        </w:rPr>
        <w:t>a etchi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 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 xml:space="preserve">ical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echanical Planarizati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n (C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MP</w:t>
      </w:r>
      <w:r w:rsidRPr="009F2ECB">
        <w:rPr>
          <w:rFonts w:asciiTheme="minorHAnsi" w:hAnsiTheme="minorHAnsi" w:cstheme="minorHAnsi"/>
          <w:sz w:val="22"/>
          <w:szCs w:val="22"/>
        </w:rPr>
        <w:t>)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re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sz w:val="22"/>
          <w:szCs w:val="22"/>
        </w:rPr>
        <w:t>tudied as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ethods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 xml:space="preserve">r </w:t>
      </w:r>
      <w:r w:rsidRPr="009F2ECB">
        <w:rPr>
          <w:rFonts w:asciiTheme="minorHAnsi" w:hAnsiTheme="minorHAnsi" w:cstheme="minorHAnsi"/>
          <w:sz w:val="22"/>
          <w:szCs w:val="22"/>
        </w:rPr>
        <w:t>selecti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F2ECB">
        <w:rPr>
          <w:rFonts w:asciiTheme="minorHAnsi" w:hAnsiTheme="minorHAnsi" w:cstheme="minorHAnsi"/>
          <w:sz w:val="22"/>
          <w:szCs w:val="22"/>
        </w:rPr>
        <w:t>e re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 xml:space="preserve">oval of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aterials.</w:t>
      </w:r>
    </w:p>
    <w:p w14:paraId="70A41274" w14:textId="77777777" w:rsidR="0028241E" w:rsidRPr="009F2ECB" w:rsidRDefault="0028241E" w:rsidP="009F2ECB">
      <w:pPr>
        <w:rPr>
          <w:rFonts w:asciiTheme="minorHAnsi" w:hAnsiTheme="minorHAnsi" w:cstheme="minorHAnsi"/>
          <w:sz w:val="22"/>
          <w:szCs w:val="22"/>
        </w:rPr>
      </w:pPr>
    </w:p>
    <w:p w14:paraId="6164DC28" w14:textId="77777777" w:rsidR="0028241E" w:rsidRPr="009F2ECB" w:rsidRDefault="0028241E" w:rsidP="009F2ECB">
      <w:pPr>
        <w:rPr>
          <w:rFonts w:asciiTheme="minorHAnsi" w:hAnsiTheme="minorHAnsi" w:cstheme="minorHAnsi"/>
          <w:sz w:val="22"/>
          <w:szCs w:val="22"/>
        </w:rPr>
      </w:pPr>
    </w:p>
    <w:p w14:paraId="755ED9A6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ACT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VITIES                  </w:t>
      </w:r>
      <w:r w:rsidRPr="009F2ECB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icroelectr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gine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ri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Stud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nt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 xml:space="preserve">ciation: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er,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9F2ECB">
        <w:rPr>
          <w:rFonts w:asciiTheme="minorHAnsi" w:hAnsiTheme="minorHAnsi" w:cstheme="minorHAnsi"/>
          <w:sz w:val="22"/>
          <w:szCs w:val="22"/>
        </w:rPr>
        <w:t>- pr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sent</w:t>
      </w:r>
    </w:p>
    <w:p w14:paraId="52D09D74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Wo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 xml:space="preserve">an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ng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neers at RIT: 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er,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2010- present</w:t>
      </w:r>
    </w:p>
    <w:p w14:paraId="28355790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  <w:sectPr w:rsidR="0028241E" w:rsidRPr="009F2ECB">
          <w:pgSz w:w="12240" w:h="15840"/>
          <w:pgMar w:top="960" w:right="1120" w:bottom="280" w:left="1040" w:header="720" w:footer="720" w:gutter="0"/>
          <w:cols w:space="720"/>
        </w:sectPr>
      </w:pPr>
      <w:r w:rsidRPr="009F2ECB">
        <w:rPr>
          <w:rFonts w:asciiTheme="minorHAnsi" w:hAnsiTheme="minorHAnsi" w:cstheme="minorHAnsi"/>
          <w:sz w:val="22"/>
          <w:szCs w:val="22"/>
        </w:rPr>
        <w:t>Traveli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z w:val="22"/>
          <w:szCs w:val="22"/>
        </w:rPr>
        <w:t>k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cli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bing,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ode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n 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nce.</w:t>
      </w:r>
    </w:p>
    <w:p w14:paraId="216D02C9" w14:textId="77777777" w:rsidR="0028241E" w:rsidRPr="009F2ECB" w:rsidRDefault="009F2ECB" w:rsidP="009F2ECB">
      <w:pPr>
        <w:spacing w:before="72"/>
        <w:ind w:left="4150" w:right="3787"/>
        <w:jc w:val="center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lastRenderedPageBreak/>
        <w:t>SUSAN</w:t>
      </w:r>
      <w:r w:rsidRPr="009F2ECB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w w:val="99"/>
          <w:sz w:val="22"/>
          <w:szCs w:val="22"/>
        </w:rPr>
        <w:t>SMITH</w:t>
      </w:r>
    </w:p>
    <w:p w14:paraId="6E1099D4" w14:textId="77777777" w:rsidR="0028241E" w:rsidRPr="009F2ECB" w:rsidRDefault="009F2ECB" w:rsidP="009F2ECB">
      <w:pPr>
        <w:ind w:left="4489" w:right="4124"/>
        <w:jc w:val="center"/>
        <w:rPr>
          <w:rFonts w:asciiTheme="minorHAnsi" w:hAnsiTheme="minorHAnsi" w:cstheme="minorHAnsi"/>
          <w:sz w:val="22"/>
          <w:szCs w:val="22"/>
        </w:rPr>
      </w:pPr>
      <w:hyperlink r:id="rId6">
        <w:r w:rsidRPr="009F2ECB">
          <w:rPr>
            <w:rFonts w:asciiTheme="minorHAnsi" w:hAnsiTheme="minorHAnsi" w:cstheme="minorHAnsi"/>
            <w:sz w:val="22"/>
            <w:szCs w:val="22"/>
          </w:rPr>
          <w:t>xxxxxxx@rit.e</w:t>
        </w:r>
        <w:r w:rsidRPr="009F2ECB">
          <w:rPr>
            <w:rFonts w:asciiTheme="minorHAnsi" w:hAnsiTheme="minorHAnsi" w:cstheme="minorHAnsi"/>
            <w:spacing w:val="-1"/>
            <w:sz w:val="22"/>
            <w:szCs w:val="22"/>
          </w:rPr>
          <w:t>d</w:t>
        </w:r>
        <w:r w:rsidRPr="009F2ECB">
          <w:rPr>
            <w:rFonts w:asciiTheme="minorHAnsi" w:hAnsiTheme="minorHAnsi" w:cstheme="minorHAnsi"/>
            <w:sz w:val="22"/>
            <w:szCs w:val="22"/>
          </w:rPr>
          <w:t>u</w:t>
        </w:r>
      </w:hyperlink>
    </w:p>
    <w:p w14:paraId="0DEA5ECB" w14:textId="77777777" w:rsidR="0028241E" w:rsidRPr="009F2ECB" w:rsidRDefault="009F2ECB" w:rsidP="009F2ECB">
      <w:pPr>
        <w:spacing w:before="2"/>
        <w:ind w:left="112" w:right="75"/>
        <w:jc w:val="both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555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Pret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 xml:space="preserve">reet                                                                                                                               </w:t>
      </w:r>
      <w:r w:rsidRPr="009F2ECB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xxx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k Po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t,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it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# 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ytow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KS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2ECB">
        <w:rPr>
          <w:rFonts w:asciiTheme="minorHAnsi" w:hAnsiTheme="minorHAnsi" w:cstheme="minorHAnsi"/>
          <w:sz w:val="22"/>
          <w:szCs w:val="22"/>
        </w:rPr>
        <w:t>xx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2ECB">
        <w:rPr>
          <w:rFonts w:asciiTheme="minorHAnsi" w:hAnsiTheme="minorHAnsi" w:cstheme="minorHAnsi"/>
          <w:sz w:val="22"/>
          <w:szCs w:val="22"/>
        </w:rPr>
        <w:t>x</w:t>
      </w:r>
      <w:r w:rsidRPr="009F2EC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9F2EC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ester,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NY 1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9F2ECB">
        <w:rPr>
          <w:rFonts w:asciiTheme="minorHAnsi" w:hAnsiTheme="minorHAnsi" w:cstheme="minorHAnsi"/>
          <w:sz w:val="22"/>
          <w:szCs w:val="22"/>
        </w:rPr>
        <w:t>xxx (xx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2ECB">
        <w:rPr>
          <w:rFonts w:asciiTheme="minorHAnsi" w:hAnsiTheme="minorHAnsi" w:cstheme="minorHAnsi"/>
          <w:sz w:val="22"/>
          <w:szCs w:val="22"/>
        </w:rPr>
        <w:t>) x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2ECB">
        <w:rPr>
          <w:rFonts w:asciiTheme="minorHAnsi" w:hAnsiTheme="minorHAnsi" w:cstheme="minorHAnsi"/>
          <w:sz w:val="22"/>
          <w:szCs w:val="22"/>
        </w:rPr>
        <w:t>x-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2ECB">
        <w:rPr>
          <w:rFonts w:asciiTheme="minorHAnsi" w:hAnsiTheme="minorHAnsi" w:cstheme="minorHAnsi"/>
          <w:sz w:val="22"/>
          <w:szCs w:val="22"/>
        </w:rPr>
        <w:t xml:space="preserve">xxx                                                                                                 </w:t>
      </w:r>
      <w:r w:rsidRPr="009F2ECB">
        <w:rPr>
          <w:rFonts w:asciiTheme="minorHAnsi" w:hAnsiTheme="minorHAnsi" w:cstheme="minorHAnsi"/>
          <w:sz w:val="22"/>
          <w:szCs w:val="22"/>
        </w:rPr>
        <w:t xml:space="preserve">                                    </w:t>
      </w:r>
      <w:r w:rsidRPr="009F2EC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(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2ECB">
        <w:rPr>
          <w:rFonts w:asciiTheme="minorHAnsi" w:hAnsiTheme="minorHAnsi" w:cstheme="minorHAnsi"/>
          <w:sz w:val="22"/>
          <w:szCs w:val="22"/>
        </w:rPr>
        <w:t>x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2ECB">
        <w:rPr>
          <w:rFonts w:asciiTheme="minorHAnsi" w:hAnsiTheme="minorHAnsi" w:cstheme="minorHAnsi"/>
          <w:sz w:val="22"/>
          <w:szCs w:val="22"/>
        </w:rPr>
        <w:t>) xx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2ECB">
        <w:rPr>
          <w:rFonts w:asciiTheme="minorHAnsi" w:hAnsiTheme="minorHAnsi" w:cstheme="minorHAnsi"/>
          <w:sz w:val="22"/>
          <w:szCs w:val="22"/>
        </w:rPr>
        <w:t>-x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2ECB">
        <w:rPr>
          <w:rFonts w:asciiTheme="minorHAnsi" w:hAnsiTheme="minorHAnsi" w:cstheme="minorHAnsi"/>
          <w:sz w:val="22"/>
          <w:szCs w:val="22"/>
        </w:rPr>
        <w:t>xx</w:t>
      </w:r>
    </w:p>
    <w:p w14:paraId="73434020" w14:textId="77777777" w:rsidR="0028241E" w:rsidRPr="009F2ECB" w:rsidRDefault="0028241E" w:rsidP="009F2ECB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5FFF62C" w14:textId="77777777" w:rsidR="0028241E" w:rsidRPr="009F2ECB" w:rsidRDefault="009F2ECB" w:rsidP="009F2ECB">
      <w:pPr>
        <w:ind w:left="2470" w:right="247" w:hanging="235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OBJECT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VE                        </w:t>
      </w:r>
      <w:r w:rsidRPr="009F2ECB">
        <w:rPr>
          <w:rFonts w:asciiTheme="minorHAnsi" w:hAnsiTheme="minorHAnsi" w:cstheme="minorHAnsi"/>
          <w:sz w:val="22"/>
          <w:szCs w:val="22"/>
        </w:rPr>
        <w:t>To 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tain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 co-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p p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sition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 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strial 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eer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 fie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F2ECB">
        <w:rPr>
          <w:rFonts w:asciiTheme="minorHAnsi" w:hAnsiTheme="minorHAnsi" w:cstheme="minorHAnsi"/>
          <w:sz w:val="22"/>
          <w:szCs w:val="22"/>
        </w:rPr>
        <w:t>,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9F2ECB">
        <w:rPr>
          <w:rFonts w:asciiTheme="minorHAnsi" w:hAnsiTheme="minorHAnsi" w:cstheme="minorHAnsi"/>
          <w:sz w:val="22"/>
          <w:szCs w:val="22"/>
        </w:rPr>
        <w:t>ly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gh</w:t>
      </w:r>
      <w:r w:rsidRPr="009F2ECB">
        <w:rPr>
          <w:rFonts w:asciiTheme="minorHAnsi" w:hAnsiTheme="minorHAnsi" w:cstheme="minorHAnsi"/>
          <w:sz w:val="22"/>
          <w:szCs w:val="22"/>
        </w:rPr>
        <w:t>ly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ped 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9F2ECB">
        <w:rPr>
          <w:rFonts w:asciiTheme="minorHAnsi" w:hAnsiTheme="minorHAnsi" w:cstheme="minorHAnsi"/>
          <w:sz w:val="22"/>
          <w:szCs w:val="22"/>
        </w:rPr>
        <w:t xml:space="preserve">ills and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9F2ECB">
        <w:rPr>
          <w:rFonts w:asciiTheme="minorHAnsi" w:hAnsiTheme="minorHAnsi" w:cstheme="minorHAnsi"/>
          <w:sz w:val="22"/>
          <w:szCs w:val="22"/>
        </w:rPr>
        <w:t>nowled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e.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F2ECB">
        <w:rPr>
          <w:rFonts w:asciiTheme="minorHAnsi" w:hAnsiTheme="minorHAnsi" w:cstheme="minorHAnsi"/>
          <w:sz w:val="22"/>
          <w:szCs w:val="22"/>
        </w:rPr>
        <w:t>aila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 xml:space="preserve">le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,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year to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,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year.</w:t>
      </w:r>
    </w:p>
    <w:p w14:paraId="7793DB36" w14:textId="77777777" w:rsidR="0028241E" w:rsidRPr="009F2ECB" w:rsidRDefault="0028241E" w:rsidP="009F2EC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E4D8FBD" w14:textId="77777777" w:rsidR="0028241E" w:rsidRPr="009F2ECB" w:rsidRDefault="009F2ECB" w:rsidP="009F2ECB">
      <w:pPr>
        <w:ind w:left="112" w:right="1923"/>
        <w:jc w:val="both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ED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F2ECB">
        <w:rPr>
          <w:rFonts w:asciiTheme="minorHAnsi" w:hAnsiTheme="minorHAnsi" w:cstheme="minorHAnsi"/>
          <w:b/>
          <w:sz w:val="22"/>
          <w:szCs w:val="22"/>
        </w:rPr>
        <w:t>CAT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b/>
          <w:sz w:val="22"/>
          <w:szCs w:val="22"/>
        </w:rPr>
        <w:t>ON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                     </w:t>
      </w:r>
      <w:r w:rsidRPr="009F2ECB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ROCHEST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z w:val="22"/>
          <w:szCs w:val="22"/>
        </w:rPr>
        <w:t>R INSTI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UTE OF TECHNOLOGY,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este</w:t>
      </w:r>
      <w:r w:rsidRPr="009F2ECB">
        <w:rPr>
          <w:rFonts w:asciiTheme="minorHAnsi" w:hAnsiTheme="minorHAnsi" w:cstheme="minorHAnsi"/>
          <w:sz w:val="22"/>
          <w:szCs w:val="22"/>
        </w:rPr>
        <w:t>r,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NY</w:t>
      </w:r>
    </w:p>
    <w:p w14:paraId="00903FDF" w14:textId="77777777" w:rsidR="0028241E" w:rsidRPr="009F2ECB" w:rsidRDefault="009F2ECB" w:rsidP="009F2ECB">
      <w:pPr>
        <w:ind w:left="247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Bac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el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 of Scie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ce in 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rial and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Syste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s 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eer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,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ex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ected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May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F2ECB">
        <w:rPr>
          <w:rFonts w:asciiTheme="minorHAnsi" w:hAnsiTheme="minorHAnsi" w:cstheme="minorHAnsi"/>
          <w:sz w:val="22"/>
          <w:szCs w:val="22"/>
        </w:rPr>
        <w:t>0xx</w:t>
      </w:r>
    </w:p>
    <w:p w14:paraId="38EF0B61" w14:textId="77777777" w:rsidR="0028241E" w:rsidRPr="009F2ECB" w:rsidRDefault="009F2ECB" w:rsidP="009F2ECB">
      <w:pPr>
        <w:ind w:left="247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:</w:t>
      </w:r>
      <w:r w:rsidRPr="009F2EC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F2ECB">
        <w:rPr>
          <w:rFonts w:asciiTheme="minorHAnsi" w:hAnsiTheme="minorHAnsi" w:cstheme="minorHAnsi"/>
          <w:sz w:val="22"/>
          <w:szCs w:val="22"/>
        </w:rPr>
        <w:t>/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9F2ECB">
        <w:rPr>
          <w:rFonts w:asciiTheme="minorHAnsi" w:hAnsiTheme="minorHAnsi" w:cstheme="minorHAnsi"/>
          <w:sz w:val="22"/>
          <w:szCs w:val="22"/>
        </w:rPr>
        <w:t>0</w:t>
      </w:r>
    </w:p>
    <w:p w14:paraId="45945903" w14:textId="77777777" w:rsidR="0028241E" w:rsidRPr="009F2ECB" w:rsidRDefault="009F2ECB" w:rsidP="009F2ECB">
      <w:pPr>
        <w:spacing w:before="3"/>
        <w:ind w:left="247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Courses:</w:t>
      </w:r>
    </w:p>
    <w:p w14:paraId="6727A60C" w14:textId="77777777" w:rsidR="0028241E" w:rsidRPr="009F2ECB" w:rsidRDefault="009F2ECB" w:rsidP="009F2ECB">
      <w:pPr>
        <w:ind w:left="247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Materials Pro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z w:val="22"/>
          <w:szCs w:val="22"/>
        </w:rPr>
        <w:t>essing with L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 xml:space="preserve">                                   </w:t>
      </w:r>
      <w:r w:rsidRPr="009F2ECB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put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ools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h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b</w:t>
      </w:r>
    </w:p>
    <w:p w14:paraId="771A1204" w14:textId="77777777" w:rsidR="0028241E" w:rsidRPr="009F2ECB" w:rsidRDefault="009F2ECB" w:rsidP="009F2ECB">
      <w:pPr>
        <w:ind w:left="247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F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nda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entals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of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 xml:space="preserve">strial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ng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neer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 xml:space="preserve">g                     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puti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neers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with L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b</w:t>
      </w:r>
    </w:p>
    <w:p w14:paraId="3E3226BA" w14:textId="77777777" w:rsidR="0028241E" w:rsidRPr="009F2ECB" w:rsidRDefault="009F2ECB" w:rsidP="009F2ECB">
      <w:pPr>
        <w:ind w:left="2470" w:right="1369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Materials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Science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with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 xml:space="preserve">                                          Me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9F2ECB">
        <w:rPr>
          <w:rFonts w:asciiTheme="minorHAnsi" w:hAnsiTheme="minorHAnsi" w:cstheme="minorHAnsi"/>
          <w:sz w:val="22"/>
          <w:szCs w:val="22"/>
        </w:rPr>
        <w:t>anics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 Op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rations Re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sz w:val="22"/>
          <w:szCs w:val="22"/>
        </w:rPr>
        <w:t>earch with L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b                                     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gono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ics with L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b Engineer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anage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 xml:space="preserve">ent                                          </w:t>
      </w:r>
      <w:r w:rsidRPr="009F2EC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Engin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ering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z w:val="22"/>
          <w:szCs w:val="22"/>
        </w:rPr>
        <w:t>ono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y Syst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s 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d Facilities Pla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 xml:space="preserve"> with Lab                 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Producti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F2ECB">
        <w:rPr>
          <w:rFonts w:asciiTheme="minorHAnsi" w:hAnsiTheme="minorHAnsi" w:cstheme="minorHAnsi"/>
          <w:sz w:val="22"/>
          <w:szCs w:val="22"/>
        </w:rPr>
        <w:t>tr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l</w:t>
      </w:r>
    </w:p>
    <w:p w14:paraId="25049067" w14:textId="77777777" w:rsidR="0028241E" w:rsidRPr="009F2ECB" w:rsidRDefault="0028241E" w:rsidP="009F2EC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B24894C" w14:textId="77777777" w:rsidR="0028241E" w:rsidRPr="009F2ECB" w:rsidRDefault="009F2ECB" w:rsidP="009F2ECB">
      <w:pPr>
        <w:tabs>
          <w:tab w:val="left" w:pos="2460"/>
        </w:tabs>
        <w:ind w:left="2470" w:right="630" w:hanging="235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SKILLS</w:t>
      </w:r>
      <w:r w:rsidRPr="009F2ECB">
        <w:rPr>
          <w:rFonts w:asciiTheme="minorHAnsi" w:hAnsiTheme="minorHAnsi" w:cstheme="minorHAnsi"/>
          <w:b/>
          <w:sz w:val="22"/>
          <w:szCs w:val="22"/>
        </w:rPr>
        <w:tab/>
        <w:t>Softwar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z w:val="22"/>
          <w:szCs w:val="22"/>
        </w:rPr>
        <w:t>ro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sz w:val="22"/>
          <w:szCs w:val="22"/>
        </w:rPr>
        <w:t>oft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9F2ECB">
        <w:rPr>
          <w:rFonts w:asciiTheme="minorHAnsi" w:hAnsiTheme="minorHAnsi" w:cstheme="minorHAnsi"/>
          <w:sz w:val="22"/>
          <w:szCs w:val="22"/>
        </w:rPr>
        <w:t>ffice,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icro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sz w:val="22"/>
          <w:szCs w:val="22"/>
        </w:rPr>
        <w:t>oft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Ac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z w:val="22"/>
          <w:szCs w:val="22"/>
        </w:rPr>
        <w:t>ess, 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PL,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VI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AL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9F2ECB">
        <w:rPr>
          <w:rFonts w:asciiTheme="minorHAnsi" w:hAnsiTheme="minorHAnsi" w:cstheme="minorHAnsi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f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cturi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 xml:space="preserve">g </w:t>
      </w:r>
      <w:r w:rsidRPr="009F2ECB">
        <w:rPr>
          <w:rFonts w:asciiTheme="minorHAnsi" w:hAnsiTheme="minorHAnsi" w:cstheme="minorHAnsi"/>
          <w:b/>
          <w:sz w:val="22"/>
          <w:szCs w:val="22"/>
        </w:rPr>
        <w:t>Hard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re: </w:t>
      </w:r>
      <w:r w:rsidRPr="009F2ECB">
        <w:rPr>
          <w:rFonts w:asciiTheme="minorHAnsi" w:hAnsiTheme="minorHAnsi" w:cstheme="minorHAnsi"/>
          <w:sz w:val="22"/>
          <w:szCs w:val="22"/>
        </w:rPr>
        <w:t>Cali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ers, Micr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eters, La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 xml:space="preserve">e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ines,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Horiz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F2ECB">
        <w:rPr>
          <w:rFonts w:asciiTheme="minorHAnsi" w:hAnsiTheme="minorHAnsi" w:cstheme="minorHAnsi"/>
          <w:sz w:val="22"/>
          <w:szCs w:val="22"/>
        </w:rPr>
        <w:t>tal 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d Vertical Milli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 Mac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es, Drill Presses</w:t>
      </w:r>
    </w:p>
    <w:p w14:paraId="03B40633" w14:textId="77777777" w:rsidR="0028241E" w:rsidRPr="009F2ECB" w:rsidRDefault="0028241E" w:rsidP="009F2ECB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C5E80FC" w14:textId="77777777" w:rsidR="0028241E" w:rsidRPr="009F2ECB" w:rsidRDefault="009F2ECB" w:rsidP="009F2ECB">
      <w:pPr>
        <w:ind w:left="2470" w:right="237" w:hanging="235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PR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9F2ECB">
        <w:rPr>
          <w:rFonts w:asciiTheme="minorHAnsi" w:hAnsiTheme="minorHAnsi" w:cstheme="minorHAnsi"/>
          <w:b/>
          <w:sz w:val="22"/>
          <w:szCs w:val="22"/>
        </w:rPr>
        <w:t>EC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z w:val="22"/>
          <w:szCs w:val="22"/>
        </w:rPr>
        <w:t>S/LABS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             </w:t>
      </w:r>
      <w:r w:rsidRPr="009F2ECB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Co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puter 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ols Lab: 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 xml:space="preserve">sed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D,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an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ic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sz w:val="22"/>
          <w:szCs w:val="22"/>
        </w:rPr>
        <w:t>oft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z w:val="22"/>
          <w:szCs w:val="22"/>
        </w:rPr>
        <w:t>cess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to des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gn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parts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 xml:space="preserve">at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wo</w:t>
      </w:r>
      <w:r w:rsidRPr="009F2ECB">
        <w:rPr>
          <w:rFonts w:asciiTheme="minorHAnsi" w:hAnsiTheme="minorHAnsi" w:cstheme="minorHAnsi"/>
          <w:sz w:val="22"/>
          <w:szCs w:val="22"/>
        </w:rPr>
        <w:t>uld be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anufac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ured,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crea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ports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 xml:space="preserve">d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eries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o 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g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F2ECB">
        <w:rPr>
          <w:rFonts w:asciiTheme="minorHAnsi" w:hAnsiTheme="minorHAnsi" w:cstheme="minorHAnsi"/>
          <w:sz w:val="22"/>
          <w:szCs w:val="22"/>
        </w:rPr>
        <w:t>ize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ation</w:t>
      </w:r>
    </w:p>
    <w:p w14:paraId="40870EB3" w14:textId="77777777" w:rsidR="0028241E" w:rsidRPr="009F2ECB" w:rsidRDefault="009F2ECB" w:rsidP="009F2ECB">
      <w:pPr>
        <w:spacing w:before="1"/>
        <w:ind w:left="2470" w:right="276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Operations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Research Lab:</w:t>
      </w:r>
      <w:r w:rsidRPr="009F2ECB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Used 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9F2ECB">
        <w:rPr>
          <w:rFonts w:asciiTheme="minorHAnsi" w:hAnsiTheme="minorHAnsi" w:cstheme="minorHAnsi"/>
          <w:sz w:val="22"/>
          <w:szCs w:val="22"/>
        </w:rPr>
        <w:t>ills in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ear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ra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 A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PL to 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F2ECB">
        <w:rPr>
          <w:rFonts w:asciiTheme="minorHAnsi" w:hAnsiTheme="minorHAnsi" w:cstheme="minorHAnsi"/>
          <w:sz w:val="22"/>
          <w:szCs w:val="22"/>
        </w:rPr>
        <w:t>e lar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 xml:space="preserve">e </w:t>
      </w:r>
      <w:r w:rsidRPr="009F2ECB">
        <w:rPr>
          <w:rFonts w:asciiTheme="minorHAnsi" w:hAnsiTheme="minorHAnsi" w:cstheme="minorHAnsi"/>
          <w:sz w:val="22"/>
          <w:szCs w:val="22"/>
        </w:rPr>
        <w:t>scale linear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proble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</w:p>
    <w:p w14:paraId="184BC9FD" w14:textId="77777777" w:rsidR="0028241E" w:rsidRPr="009F2ECB" w:rsidRDefault="009F2ECB" w:rsidP="009F2ECB">
      <w:pPr>
        <w:ind w:left="247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Ergonomics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Lab:  </w:t>
      </w:r>
      <w:r w:rsidRPr="009F2ECB">
        <w:rPr>
          <w:rFonts w:asciiTheme="minorHAnsi" w:hAnsiTheme="minorHAnsi" w:cstheme="minorHAnsi"/>
          <w:sz w:val="22"/>
          <w:szCs w:val="22"/>
        </w:rPr>
        <w:t>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fo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labs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bas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F2ECB">
        <w:rPr>
          <w:rFonts w:asciiTheme="minorHAnsi" w:hAnsiTheme="minorHAnsi" w:cstheme="minorHAnsi"/>
          <w:sz w:val="22"/>
          <w:szCs w:val="22"/>
        </w:rPr>
        <w:t>si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F2ECB">
        <w:rPr>
          <w:rFonts w:asciiTheme="minorHAnsi" w:hAnsiTheme="minorHAnsi" w:cstheme="minorHAnsi"/>
          <w:sz w:val="22"/>
          <w:szCs w:val="22"/>
        </w:rPr>
        <w:t>ogi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z w:val="22"/>
          <w:szCs w:val="22"/>
        </w:rPr>
        <w:t>al and b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echanical aspects</w:t>
      </w:r>
    </w:p>
    <w:p w14:paraId="2E90A409" w14:textId="77777777" w:rsidR="0028241E" w:rsidRPr="009F2ECB" w:rsidRDefault="009F2ECB" w:rsidP="009F2ECB">
      <w:pPr>
        <w:ind w:left="2470" w:right="86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of hu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an perfor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ance to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velop skills in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designing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work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places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based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on hu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an ca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ility</w:t>
      </w:r>
    </w:p>
    <w:p w14:paraId="7DF1BECA" w14:textId="77777777" w:rsidR="0028241E" w:rsidRPr="009F2ECB" w:rsidRDefault="009F2ECB" w:rsidP="009F2ECB">
      <w:pPr>
        <w:ind w:left="247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S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9F2ECB">
        <w:rPr>
          <w:rFonts w:asciiTheme="minorHAnsi" w:hAnsiTheme="minorHAnsi" w:cstheme="minorHAnsi"/>
          <w:b/>
          <w:sz w:val="22"/>
          <w:szCs w:val="22"/>
        </w:rPr>
        <w:t>stems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b/>
          <w:sz w:val="22"/>
          <w:szCs w:val="22"/>
        </w:rPr>
        <w:t>d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F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b/>
          <w:sz w:val="22"/>
          <w:szCs w:val="22"/>
        </w:rPr>
        <w:t>cilities Planning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b/>
          <w:sz w:val="22"/>
          <w:szCs w:val="22"/>
        </w:rPr>
        <w:t>b:</w:t>
      </w:r>
      <w:r w:rsidRPr="009F2ECB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lt 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9F2ECB">
        <w:rPr>
          <w:rFonts w:asciiTheme="minorHAnsi" w:hAnsiTheme="minorHAnsi" w:cstheme="minorHAnsi"/>
          <w:sz w:val="22"/>
          <w:szCs w:val="22"/>
        </w:rPr>
        <w:t>ills in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rial flow 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 xml:space="preserve">d material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an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F2ECB">
        <w:rPr>
          <w:rFonts w:asciiTheme="minorHAnsi" w:hAnsiTheme="minorHAnsi" w:cstheme="minorHAnsi"/>
          <w:sz w:val="22"/>
          <w:szCs w:val="22"/>
        </w:rPr>
        <w:t>ling</w:t>
      </w:r>
    </w:p>
    <w:p w14:paraId="3E313D33" w14:textId="77777777" w:rsidR="0028241E" w:rsidRPr="009F2ECB" w:rsidRDefault="0028241E" w:rsidP="009F2EC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205A413" w14:textId="77777777" w:rsidR="0028241E" w:rsidRPr="009F2ECB" w:rsidRDefault="009F2ECB" w:rsidP="009F2ECB">
      <w:pPr>
        <w:ind w:left="112" w:right="5301"/>
        <w:jc w:val="both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9F2ECB">
        <w:rPr>
          <w:rFonts w:asciiTheme="minorHAnsi" w:hAnsiTheme="minorHAnsi" w:cstheme="minorHAnsi"/>
          <w:b/>
          <w:sz w:val="22"/>
          <w:szCs w:val="22"/>
        </w:rPr>
        <w:t>PERI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z w:val="22"/>
          <w:szCs w:val="22"/>
        </w:rPr>
        <w:t>N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E                   </w:t>
      </w:r>
      <w:r w:rsidRPr="009F2ECB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ENGINEERING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CO-OP</w:t>
      </w:r>
    </w:p>
    <w:p w14:paraId="2D741883" w14:textId="77777777" w:rsidR="0028241E" w:rsidRPr="009F2ECB" w:rsidRDefault="009F2ECB" w:rsidP="009F2ECB">
      <w:pPr>
        <w:ind w:left="247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ABC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C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b/>
          <w:sz w:val="22"/>
          <w:szCs w:val="22"/>
        </w:rPr>
        <w:t>m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9F2ECB">
        <w:rPr>
          <w:rFonts w:asciiTheme="minorHAnsi" w:hAnsiTheme="minorHAnsi" w:cstheme="minorHAnsi"/>
          <w:b/>
          <w:sz w:val="22"/>
          <w:szCs w:val="22"/>
        </w:rPr>
        <w:t>a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b/>
          <w:sz w:val="22"/>
          <w:szCs w:val="22"/>
        </w:rPr>
        <w:t>y,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Small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wn</w:t>
      </w:r>
      <w:r w:rsidRPr="009F2ECB">
        <w:rPr>
          <w:rFonts w:asciiTheme="minorHAnsi" w:hAnsiTheme="minorHAnsi" w:cstheme="minorHAnsi"/>
          <w:b/>
          <w:sz w:val="22"/>
          <w:szCs w:val="22"/>
        </w:rPr>
        <w:t>,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A                                     </w:t>
      </w:r>
      <w:r w:rsidRPr="009F2ECB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 xml:space="preserve">r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0x</w:t>
      </w:r>
      <w:r w:rsidRPr="009F2ECB">
        <w:rPr>
          <w:rFonts w:asciiTheme="minorHAnsi" w:hAnsiTheme="minorHAnsi" w:cstheme="minorHAnsi"/>
          <w:sz w:val="22"/>
          <w:szCs w:val="22"/>
        </w:rPr>
        <w:t>x -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z w:val="22"/>
          <w:szCs w:val="22"/>
        </w:rPr>
        <w:t xml:space="preserve">h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xx</w:t>
      </w:r>
    </w:p>
    <w:p w14:paraId="59DD287E" w14:textId="77777777" w:rsidR="0028241E" w:rsidRPr="009F2ECB" w:rsidRDefault="009F2ECB" w:rsidP="009F2ECB">
      <w:pPr>
        <w:spacing w:before="3"/>
        <w:ind w:left="2470" w:right="415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-I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ple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ented 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F2ECB">
        <w:rPr>
          <w:rFonts w:asciiTheme="minorHAnsi" w:hAnsiTheme="minorHAnsi" w:cstheme="minorHAnsi"/>
          <w:sz w:val="22"/>
          <w:szCs w:val="22"/>
        </w:rPr>
        <w:t>stem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at 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prov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acki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 xml:space="preserve">g of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 xml:space="preserve">k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 xml:space="preserve">rs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anufac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ur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 flo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so 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at throu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hp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t can be assig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ed to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task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F2ECB">
        <w:rPr>
          <w:rFonts w:asciiTheme="minorHAnsi" w:hAnsiTheme="minorHAnsi" w:cstheme="minorHAnsi"/>
          <w:sz w:val="22"/>
          <w:szCs w:val="22"/>
        </w:rPr>
        <w:t>ce it is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lete</w:t>
      </w:r>
    </w:p>
    <w:p w14:paraId="14673E85" w14:textId="77777777" w:rsidR="0028241E" w:rsidRPr="009F2ECB" w:rsidRDefault="009F2ECB" w:rsidP="009F2ECB">
      <w:pPr>
        <w:ind w:left="2470" w:right="661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-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ed create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d 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l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a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w syst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assign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ear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ed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sta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rd hours to w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 xml:space="preserve">rk orders that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re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released</w:t>
      </w:r>
    </w:p>
    <w:p w14:paraId="57D63880" w14:textId="77777777" w:rsidR="0028241E" w:rsidRPr="009F2ECB" w:rsidRDefault="009F2ECB" w:rsidP="009F2ECB">
      <w:pPr>
        <w:ind w:left="247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-Reconf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ured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lead ti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es of parts and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ord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rs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 the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syst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m</w:t>
      </w:r>
    </w:p>
    <w:p w14:paraId="50426B94" w14:textId="77777777" w:rsidR="0028241E" w:rsidRPr="009F2ECB" w:rsidRDefault="0028241E" w:rsidP="009F2EC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F25E7E1" w14:textId="77777777" w:rsidR="0028241E" w:rsidRPr="009F2ECB" w:rsidRDefault="009F2ECB" w:rsidP="009F2ECB">
      <w:pPr>
        <w:ind w:left="247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INDUS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z w:val="22"/>
          <w:szCs w:val="22"/>
        </w:rPr>
        <w:t>RIAL ENGINEERING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CO-OP</w:t>
      </w:r>
    </w:p>
    <w:p w14:paraId="0C3D77C9" w14:textId="77777777" w:rsidR="0028241E" w:rsidRPr="009F2ECB" w:rsidRDefault="009F2ECB" w:rsidP="009F2ECB">
      <w:pPr>
        <w:ind w:left="247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2</w:t>
      </w:r>
      <w:r w:rsidRPr="009F2ECB">
        <w:rPr>
          <w:rFonts w:asciiTheme="minorHAnsi" w:hAnsiTheme="minorHAnsi" w:cstheme="minorHAnsi"/>
          <w:b/>
          <w:sz w:val="22"/>
          <w:szCs w:val="22"/>
        </w:rPr>
        <w:t>3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Industries, Ple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b/>
          <w:sz w:val="22"/>
          <w:szCs w:val="22"/>
        </w:rPr>
        <w:t>s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b/>
          <w:sz w:val="22"/>
          <w:szCs w:val="22"/>
        </w:rPr>
        <w:t>nt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ille, KY                                    </w:t>
      </w:r>
      <w:r w:rsidRPr="009F2ECB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 xml:space="preserve">arch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F2ECB">
        <w:rPr>
          <w:rFonts w:asciiTheme="minorHAnsi" w:hAnsiTheme="minorHAnsi" w:cstheme="minorHAnsi"/>
          <w:sz w:val="22"/>
          <w:szCs w:val="22"/>
        </w:rPr>
        <w:t xml:space="preserve">x –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xx</w:t>
      </w:r>
    </w:p>
    <w:p w14:paraId="2D2913B7" w14:textId="77777777" w:rsidR="0028241E" w:rsidRPr="009F2ECB" w:rsidRDefault="009F2ECB" w:rsidP="009F2ECB">
      <w:pPr>
        <w:ind w:left="247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-D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F2ECB">
        <w:rPr>
          <w:rFonts w:asciiTheme="minorHAnsi" w:hAnsiTheme="minorHAnsi" w:cstheme="minorHAnsi"/>
          <w:sz w:val="22"/>
          <w:szCs w:val="22"/>
        </w:rPr>
        <w:t>elop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F2ECB">
        <w:rPr>
          <w:rFonts w:asciiTheme="minorHAnsi" w:hAnsiTheme="minorHAnsi" w:cstheme="minorHAnsi"/>
          <w:sz w:val="22"/>
          <w:szCs w:val="22"/>
        </w:rPr>
        <w:t>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updat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 xml:space="preserve">d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 xml:space="preserve">d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aintained cost ef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2ECB">
        <w:rPr>
          <w:rFonts w:asciiTheme="minorHAnsi" w:hAnsiTheme="minorHAnsi" w:cstheme="minorHAnsi"/>
          <w:sz w:val="22"/>
          <w:szCs w:val="22"/>
        </w:rPr>
        <w:t>ecti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j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b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sz w:val="22"/>
          <w:szCs w:val="22"/>
        </w:rPr>
        <w:t>et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ps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pla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ned 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 anal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F2ECB">
        <w:rPr>
          <w:rFonts w:asciiTheme="minorHAnsi" w:hAnsiTheme="minorHAnsi" w:cstheme="minorHAnsi"/>
          <w:sz w:val="22"/>
          <w:szCs w:val="22"/>
        </w:rPr>
        <w:t>sis</w:t>
      </w:r>
    </w:p>
    <w:p w14:paraId="1BE62814" w14:textId="77777777" w:rsidR="0028241E" w:rsidRPr="009F2ECB" w:rsidRDefault="009F2ECB" w:rsidP="009F2ECB">
      <w:pPr>
        <w:spacing w:before="3"/>
        <w:ind w:left="2470" w:right="926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lastRenderedPageBreak/>
        <w:t>-Ga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her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data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k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easure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ent 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sz w:val="22"/>
          <w:szCs w:val="22"/>
        </w:rPr>
        <w:t>sisted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sz w:val="22"/>
          <w:szCs w:val="22"/>
        </w:rPr>
        <w:t>up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rvi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sz w:val="22"/>
          <w:szCs w:val="22"/>
        </w:rPr>
        <w:t>ors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with pl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nn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ng 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d op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rati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ns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F2ECB">
        <w:rPr>
          <w:rFonts w:asciiTheme="minorHAnsi" w:hAnsiTheme="minorHAnsi" w:cstheme="minorHAnsi"/>
          <w:sz w:val="22"/>
          <w:szCs w:val="22"/>
        </w:rPr>
        <w:t>sis</w:t>
      </w:r>
    </w:p>
    <w:p w14:paraId="679C3D83" w14:textId="77777777" w:rsidR="0028241E" w:rsidRPr="009F2ECB" w:rsidRDefault="009F2ECB" w:rsidP="009F2ECB">
      <w:pPr>
        <w:ind w:left="247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-Co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pleted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Weekly Operatio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al Re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F2ECB">
        <w:rPr>
          <w:rFonts w:asciiTheme="minorHAnsi" w:hAnsiTheme="minorHAnsi" w:cstheme="minorHAnsi"/>
          <w:sz w:val="22"/>
          <w:szCs w:val="22"/>
        </w:rPr>
        <w:t>iew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Au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F2ECB">
        <w:rPr>
          <w:rFonts w:asciiTheme="minorHAnsi" w:hAnsiTheme="minorHAnsi" w:cstheme="minorHAnsi"/>
          <w:sz w:val="22"/>
          <w:szCs w:val="22"/>
        </w:rPr>
        <w:t>its</w:t>
      </w:r>
    </w:p>
    <w:p w14:paraId="6FF0B7E8" w14:textId="77777777" w:rsidR="0028241E" w:rsidRPr="009F2ECB" w:rsidRDefault="009F2ECB" w:rsidP="009F2ECB">
      <w:pPr>
        <w:ind w:left="247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-Created unlo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z w:val="22"/>
          <w:szCs w:val="22"/>
        </w:rPr>
        <w:t>h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dules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for fe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F2ECB">
        <w:rPr>
          <w:rFonts w:asciiTheme="minorHAnsi" w:hAnsiTheme="minorHAnsi" w:cstheme="minorHAnsi"/>
          <w:sz w:val="22"/>
          <w:szCs w:val="22"/>
        </w:rPr>
        <w:t xml:space="preserve">er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 xml:space="preserve">railer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rrivals</w:t>
      </w:r>
    </w:p>
    <w:p w14:paraId="00CC4003" w14:textId="77777777" w:rsidR="0028241E" w:rsidRPr="009F2ECB" w:rsidRDefault="0028241E" w:rsidP="009F2EC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6C068F7" w14:textId="77777777" w:rsidR="0028241E" w:rsidRPr="009F2ECB" w:rsidRDefault="009F2ECB" w:rsidP="009F2ECB">
      <w:pPr>
        <w:ind w:left="112" w:right="202"/>
        <w:jc w:val="both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ACT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VITIES                      </w:t>
      </w:r>
      <w:r w:rsidRPr="009F2ECB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Socie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z w:val="22"/>
          <w:szCs w:val="22"/>
        </w:rPr>
        <w:t>y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of 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Wo</w:t>
      </w:r>
      <w:r w:rsidRPr="009F2ECB">
        <w:rPr>
          <w:rFonts w:asciiTheme="minorHAnsi" w:hAnsiTheme="minorHAnsi" w:cstheme="minorHAnsi"/>
          <w:b/>
          <w:sz w:val="22"/>
          <w:szCs w:val="22"/>
        </w:rPr>
        <w:t>men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b/>
          <w:sz w:val="22"/>
          <w:szCs w:val="22"/>
        </w:rPr>
        <w:t>ginee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b/>
          <w:sz w:val="22"/>
          <w:szCs w:val="22"/>
        </w:rPr>
        <w:t>s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</w:t>
      </w:r>
      <w:r w:rsidRPr="009F2ECB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Septe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 xml:space="preserve">ber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F2ECB">
        <w:rPr>
          <w:rFonts w:asciiTheme="minorHAnsi" w:hAnsiTheme="minorHAnsi" w:cstheme="minorHAnsi"/>
          <w:sz w:val="22"/>
          <w:szCs w:val="22"/>
        </w:rPr>
        <w:t>x –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9F2ECB">
        <w:rPr>
          <w:rFonts w:asciiTheme="minorHAnsi" w:hAnsiTheme="minorHAnsi" w:cstheme="minorHAnsi"/>
          <w:sz w:val="22"/>
          <w:szCs w:val="22"/>
        </w:rPr>
        <w:t>resent</w:t>
      </w:r>
    </w:p>
    <w:p w14:paraId="0E879637" w14:textId="77777777" w:rsidR="0028241E" w:rsidRPr="009F2ECB" w:rsidRDefault="009F2ECB" w:rsidP="009F2ECB">
      <w:pPr>
        <w:ind w:left="247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Secretary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–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F2ECB">
        <w:rPr>
          <w:rFonts w:asciiTheme="minorHAnsi" w:hAnsiTheme="minorHAnsi" w:cstheme="minorHAnsi"/>
          <w:sz w:val="22"/>
          <w:szCs w:val="22"/>
        </w:rPr>
        <w:t xml:space="preserve">p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 xml:space="preserve">ize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ti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9F2ECB">
        <w:rPr>
          <w:rFonts w:asciiTheme="minorHAnsi" w:hAnsiTheme="minorHAnsi" w:cstheme="minorHAnsi"/>
          <w:sz w:val="22"/>
          <w:szCs w:val="22"/>
        </w:rPr>
        <w:t>s and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s f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 group</w:t>
      </w:r>
    </w:p>
    <w:p w14:paraId="029A69B1" w14:textId="77777777" w:rsidR="0028241E" w:rsidRPr="009F2ECB" w:rsidRDefault="009F2ECB" w:rsidP="009F2ECB">
      <w:pPr>
        <w:ind w:left="247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entor – assis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ed fe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ale high sc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l j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nio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s w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o visited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pus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 xml:space="preserve">r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rn</w:t>
      </w:r>
      <w:r w:rsidRPr="009F2ECB">
        <w:rPr>
          <w:rFonts w:asciiTheme="minorHAnsi" w:hAnsiTheme="minorHAnsi" w:cstheme="minorHAnsi"/>
          <w:sz w:val="22"/>
          <w:szCs w:val="22"/>
        </w:rPr>
        <w:t>ight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ram</w:t>
      </w:r>
    </w:p>
    <w:p w14:paraId="78D55721" w14:textId="77777777" w:rsidR="0028241E" w:rsidRPr="009F2ECB" w:rsidRDefault="0028241E" w:rsidP="009F2ECB">
      <w:pPr>
        <w:rPr>
          <w:rFonts w:asciiTheme="minorHAnsi" w:hAnsiTheme="minorHAnsi" w:cstheme="minorHAnsi"/>
          <w:sz w:val="22"/>
          <w:szCs w:val="22"/>
        </w:rPr>
      </w:pPr>
    </w:p>
    <w:p w14:paraId="2B7C9729" w14:textId="77777777" w:rsidR="0028241E" w:rsidRPr="009F2ECB" w:rsidRDefault="0028241E" w:rsidP="009F2EC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5BFC859" w14:textId="77777777" w:rsidR="0028241E" w:rsidRPr="009F2ECB" w:rsidRDefault="009F2ECB" w:rsidP="009F2ECB">
      <w:pPr>
        <w:ind w:left="247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Big Brothers,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Big Sister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b/>
          <w:sz w:val="22"/>
          <w:szCs w:val="22"/>
        </w:rPr>
        <w:t>,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Volunteer</w:t>
      </w:r>
    </w:p>
    <w:p w14:paraId="0975F0FA" w14:textId="77777777" w:rsidR="0028241E" w:rsidRPr="009F2ECB" w:rsidRDefault="0028241E" w:rsidP="009F2EC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CAA56DA" w14:textId="77777777" w:rsidR="0028241E" w:rsidRPr="009F2ECB" w:rsidRDefault="009F2ECB" w:rsidP="009F2ECB">
      <w:pPr>
        <w:ind w:left="2470"/>
        <w:rPr>
          <w:rFonts w:asciiTheme="minorHAnsi" w:hAnsiTheme="minorHAnsi" w:cstheme="minorHAnsi"/>
          <w:sz w:val="22"/>
          <w:szCs w:val="22"/>
        </w:rPr>
        <w:sectPr w:rsidR="0028241E" w:rsidRPr="009F2ECB">
          <w:pgSz w:w="12240" w:h="15840"/>
          <w:pgMar w:top="1080" w:right="1260" w:bottom="280" w:left="1040" w:header="720" w:footer="720" w:gutter="0"/>
          <w:cols w:space="720"/>
        </w:sectPr>
      </w:pPr>
      <w:r w:rsidRPr="009F2ECB">
        <w:rPr>
          <w:rFonts w:asciiTheme="minorHAnsi" w:hAnsiTheme="minorHAnsi" w:cstheme="minorHAnsi"/>
          <w:b/>
          <w:sz w:val="22"/>
          <w:szCs w:val="22"/>
        </w:rPr>
        <w:t>Hillside Children’s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Center,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V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b/>
          <w:sz w:val="22"/>
          <w:szCs w:val="22"/>
        </w:rPr>
        <w:t>lunteer</w:t>
      </w:r>
    </w:p>
    <w:p w14:paraId="7DD2AD3A" w14:textId="77777777" w:rsidR="0028241E" w:rsidRPr="009F2ECB" w:rsidRDefault="0028241E" w:rsidP="009F2ECB">
      <w:pPr>
        <w:spacing w:before="7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1"/>
        <w:gridCol w:w="4646"/>
        <w:gridCol w:w="2996"/>
      </w:tblGrid>
      <w:tr w:rsidR="0028241E" w:rsidRPr="009F2ECB" w14:paraId="48EFC18F" w14:textId="77777777">
        <w:trPr>
          <w:trHeight w:hRule="exact" w:val="615"/>
        </w:trPr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</w:tcPr>
          <w:p w14:paraId="164C8794" w14:textId="77777777" w:rsidR="0028241E" w:rsidRPr="009F2ECB" w:rsidRDefault="0028241E" w:rsidP="009F2E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46" w:type="dxa"/>
            <w:tcBorders>
              <w:top w:val="nil"/>
              <w:left w:val="nil"/>
              <w:bottom w:val="nil"/>
              <w:right w:val="nil"/>
            </w:tcBorders>
          </w:tcPr>
          <w:p w14:paraId="10F9F5D6" w14:textId="77777777" w:rsidR="0028241E" w:rsidRPr="009F2ECB" w:rsidRDefault="009F2ECB" w:rsidP="009F2ECB">
            <w:pPr>
              <w:spacing w:before="53"/>
              <w:ind w:left="1294"/>
              <w:rPr>
                <w:rFonts w:asciiTheme="minorHAnsi" w:hAnsiTheme="minorHAnsi" w:cstheme="minorHAnsi"/>
                <w:sz w:val="22"/>
                <w:szCs w:val="22"/>
              </w:rPr>
            </w:pPr>
            <w:r w:rsidRPr="009F2ECB">
              <w:rPr>
                <w:rFonts w:asciiTheme="minorHAnsi" w:hAnsiTheme="minorHAnsi" w:cstheme="minorHAnsi"/>
                <w:b/>
                <w:sz w:val="22"/>
                <w:szCs w:val="22"/>
              </w:rPr>
              <w:t>Wendy Turner</w:t>
            </w: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</w:tcPr>
          <w:p w14:paraId="6058C7A4" w14:textId="77777777" w:rsidR="0028241E" w:rsidRPr="009F2ECB" w:rsidRDefault="0028241E" w:rsidP="009F2E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241E" w:rsidRPr="009F2ECB" w14:paraId="0155FA6C" w14:textId="77777777">
        <w:trPr>
          <w:trHeight w:hRule="exact" w:val="784"/>
        </w:trPr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</w:tcPr>
          <w:p w14:paraId="30E162C4" w14:textId="77777777" w:rsidR="0028241E" w:rsidRPr="009F2ECB" w:rsidRDefault="0028241E" w:rsidP="009F2ECB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96CE8C" w14:textId="77777777" w:rsidR="0028241E" w:rsidRPr="009F2ECB" w:rsidRDefault="009F2ECB" w:rsidP="009F2ECB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F2ECB">
              <w:rPr>
                <w:rFonts w:asciiTheme="minorHAnsi" w:hAnsiTheme="minorHAnsi" w:cstheme="minorHAnsi"/>
                <w:sz w:val="22"/>
                <w:szCs w:val="22"/>
              </w:rPr>
              <w:t>4272</w:t>
            </w:r>
            <w:r w:rsidRPr="009F2EC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F2ECB">
              <w:rPr>
                <w:rFonts w:asciiTheme="minorHAnsi" w:hAnsiTheme="minorHAnsi" w:cstheme="minorHAnsi"/>
                <w:sz w:val="22"/>
                <w:szCs w:val="22"/>
              </w:rPr>
              <w:t>Hwy</w:t>
            </w:r>
            <w:r w:rsidRPr="009F2EC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F2EC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  <w:p w14:paraId="217EA66E" w14:textId="77777777" w:rsidR="0028241E" w:rsidRPr="009F2ECB" w:rsidRDefault="009F2ECB" w:rsidP="009F2ECB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F2ECB">
              <w:rPr>
                <w:rFonts w:asciiTheme="minorHAnsi" w:hAnsiTheme="minorHAnsi" w:cstheme="minorHAnsi"/>
                <w:sz w:val="22"/>
                <w:szCs w:val="22"/>
              </w:rPr>
              <w:t>Kellogg,</w:t>
            </w:r>
            <w:r w:rsidRPr="009F2ECB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F2ECB">
              <w:rPr>
                <w:rFonts w:asciiTheme="minorHAnsi" w:hAnsiTheme="minorHAnsi" w:cstheme="minorHAnsi"/>
                <w:sz w:val="22"/>
                <w:szCs w:val="22"/>
              </w:rPr>
              <w:t>IA</w:t>
            </w:r>
            <w:r w:rsidRPr="009F2ECB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F2EC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5</w:t>
            </w:r>
            <w:r w:rsidRPr="009F2ECB">
              <w:rPr>
                <w:rFonts w:asciiTheme="minorHAnsi" w:hAnsiTheme="minorHAnsi" w:cstheme="minorHAnsi"/>
                <w:sz w:val="22"/>
                <w:szCs w:val="22"/>
              </w:rPr>
              <w:t>0135</w:t>
            </w:r>
          </w:p>
        </w:tc>
        <w:tc>
          <w:tcPr>
            <w:tcW w:w="4646" w:type="dxa"/>
            <w:tcBorders>
              <w:top w:val="nil"/>
              <w:left w:val="nil"/>
              <w:bottom w:val="nil"/>
              <w:right w:val="nil"/>
            </w:tcBorders>
          </w:tcPr>
          <w:p w14:paraId="12C38E13" w14:textId="77777777" w:rsidR="0028241E" w:rsidRPr="009F2ECB" w:rsidRDefault="0028241E" w:rsidP="009F2ECB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2E26A5" w14:textId="77777777" w:rsidR="0028241E" w:rsidRPr="009F2ECB" w:rsidRDefault="009F2ECB" w:rsidP="009F2ECB">
            <w:pPr>
              <w:ind w:left="1369"/>
              <w:rPr>
                <w:rFonts w:asciiTheme="minorHAnsi" w:hAnsiTheme="minorHAnsi" w:cstheme="minorHAnsi"/>
                <w:sz w:val="22"/>
                <w:szCs w:val="22"/>
              </w:rPr>
            </w:pPr>
            <w:hyperlink r:id="rId7">
              <w:r w:rsidRPr="009F2ECB">
                <w:rPr>
                  <w:rFonts w:asciiTheme="minorHAnsi" w:hAnsiTheme="minorHAnsi" w:cstheme="minorHAnsi"/>
                  <w:color w:val="0000FF"/>
                  <w:sz w:val="22"/>
                  <w:szCs w:val="22"/>
                  <w:u w:val="single" w:color="0000FF"/>
                </w:rPr>
                <w:t>wxt394</w:t>
              </w:r>
              <w:r w:rsidRPr="009F2ECB">
                <w:rPr>
                  <w:rFonts w:asciiTheme="minorHAnsi" w:hAnsiTheme="minorHAnsi" w:cstheme="minorHAnsi"/>
                  <w:color w:val="0000FF"/>
                  <w:spacing w:val="-1"/>
                  <w:sz w:val="22"/>
                  <w:szCs w:val="22"/>
                  <w:u w:val="single" w:color="0000FF"/>
                </w:rPr>
                <w:t>2</w:t>
              </w:r>
              <w:r w:rsidRPr="009F2ECB">
                <w:rPr>
                  <w:rFonts w:asciiTheme="minorHAnsi" w:hAnsiTheme="minorHAnsi" w:cstheme="minorHAnsi"/>
                  <w:color w:val="0000FF"/>
                  <w:sz w:val="22"/>
                  <w:szCs w:val="22"/>
                  <w:u w:val="single" w:color="0000FF"/>
                </w:rPr>
                <w:t>@rit</w:t>
              </w:r>
              <w:r w:rsidRPr="009F2ECB">
                <w:rPr>
                  <w:rFonts w:asciiTheme="minorHAnsi" w:hAnsiTheme="minorHAnsi" w:cstheme="minorHAnsi"/>
                  <w:color w:val="0000FF"/>
                  <w:spacing w:val="-1"/>
                  <w:sz w:val="22"/>
                  <w:szCs w:val="22"/>
                  <w:u w:val="single" w:color="0000FF"/>
                </w:rPr>
                <w:t>.</w:t>
              </w:r>
              <w:r w:rsidRPr="009F2ECB">
                <w:rPr>
                  <w:rFonts w:asciiTheme="minorHAnsi" w:hAnsiTheme="minorHAnsi" w:cstheme="minorHAnsi"/>
                  <w:color w:val="0000FF"/>
                  <w:sz w:val="22"/>
                  <w:szCs w:val="22"/>
                  <w:u w:val="single" w:color="0000FF"/>
                </w:rPr>
                <w:t>edu</w:t>
              </w:r>
            </w:hyperlink>
          </w:p>
          <w:p w14:paraId="4C8D8D8A" w14:textId="77777777" w:rsidR="0028241E" w:rsidRPr="009F2ECB" w:rsidRDefault="009F2ECB" w:rsidP="009F2ECB">
            <w:pPr>
              <w:ind w:left="1370"/>
              <w:rPr>
                <w:rFonts w:asciiTheme="minorHAnsi" w:hAnsiTheme="minorHAnsi" w:cstheme="minorHAnsi"/>
                <w:sz w:val="22"/>
                <w:szCs w:val="22"/>
              </w:rPr>
            </w:pPr>
            <w:r w:rsidRPr="009F2ECB">
              <w:rPr>
                <w:rFonts w:asciiTheme="minorHAnsi" w:hAnsiTheme="minorHAnsi" w:cstheme="minorHAnsi"/>
                <w:sz w:val="22"/>
                <w:szCs w:val="22"/>
              </w:rPr>
              <w:t>(51)</w:t>
            </w:r>
            <w:r w:rsidRPr="009F2EC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F2ECB">
              <w:rPr>
                <w:rFonts w:asciiTheme="minorHAnsi" w:hAnsiTheme="minorHAnsi" w:cstheme="minorHAnsi"/>
                <w:sz w:val="22"/>
                <w:szCs w:val="22"/>
              </w:rPr>
              <w:t>52</w:t>
            </w:r>
            <w:r w:rsidRPr="009F2EC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9F2ECB">
              <w:rPr>
                <w:rFonts w:asciiTheme="minorHAnsi" w:hAnsiTheme="minorHAnsi" w:cstheme="minorHAnsi"/>
                <w:sz w:val="22"/>
                <w:szCs w:val="22"/>
              </w:rPr>
              <w:t>33</w:t>
            </w:r>
            <w:r w:rsidRPr="009F2EC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7</w:t>
            </w:r>
            <w:r w:rsidRPr="009F2EC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</w:tcPr>
          <w:p w14:paraId="6D7BBBE0" w14:textId="77777777" w:rsidR="0028241E" w:rsidRPr="009F2ECB" w:rsidRDefault="0028241E" w:rsidP="009F2ECB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E36AEC" w14:textId="77777777" w:rsidR="0028241E" w:rsidRPr="009F2ECB" w:rsidRDefault="009F2ECB" w:rsidP="009F2ECB">
            <w:pPr>
              <w:ind w:left="1043"/>
              <w:rPr>
                <w:rFonts w:asciiTheme="minorHAnsi" w:hAnsiTheme="minorHAnsi" w:cstheme="minorHAnsi"/>
                <w:sz w:val="22"/>
                <w:szCs w:val="22"/>
              </w:rPr>
            </w:pPr>
            <w:r w:rsidRPr="009F2ECB">
              <w:rPr>
                <w:rFonts w:asciiTheme="minorHAnsi" w:hAnsiTheme="minorHAnsi" w:cstheme="minorHAnsi"/>
                <w:sz w:val="22"/>
                <w:szCs w:val="22"/>
              </w:rPr>
              <w:t>390</w:t>
            </w:r>
            <w:r w:rsidRPr="009F2ECB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F2ECB">
              <w:rPr>
                <w:rFonts w:asciiTheme="minorHAnsi" w:hAnsiTheme="minorHAnsi" w:cstheme="minorHAnsi"/>
                <w:sz w:val="22"/>
                <w:szCs w:val="22"/>
              </w:rPr>
              <w:t>Manson</w:t>
            </w:r>
            <w:r w:rsidRPr="009F2ECB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F2ECB">
              <w:rPr>
                <w:rFonts w:asciiTheme="minorHAnsi" w:hAnsiTheme="minorHAnsi" w:cstheme="minorHAnsi"/>
                <w:sz w:val="22"/>
                <w:szCs w:val="22"/>
              </w:rPr>
              <w:t>Road</w:t>
            </w:r>
          </w:p>
          <w:p w14:paraId="3589C4F7" w14:textId="77777777" w:rsidR="0028241E" w:rsidRPr="009F2ECB" w:rsidRDefault="009F2ECB" w:rsidP="009F2ECB">
            <w:pPr>
              <w:ind w:left="1042"/>
              <w:rPr>
                <w:rFonts w:asciiTheme="minorHAnsi" w:hAnsiTheme="minorHAnsi" w:cstheme="minorHAnsi"/>
                <w:sz w:val="22"/>
                <w:szCs w:val="22"/>
              </w:rPr>
            </w:pPr>
            <w:r w:rsidRPr="009F2ECB">
              <w:rPr>
                <w:rFonts w:asciiTheme="minorHAnsi" w:hAnsiTheme="minorHAnsi" w:cstheme="minorHAnsi"/>
                <w:sz w:val="22"/>
                <w:szCs w:val="22"/>
              </w:rPr>
              <w:t>Rochester</w:t>
            </w:r>
            <w:r w:rsidRPr="009F2ECB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F2ECB">
              <w:rPr>
                <w:rFonts w:asciiTheme="minorHAnsi" w:hAnsiTheme="minorHAnsi" w:cstheme="minorHAnsi"/>
                <w:sz w:val="22"/>
                <w:szCs w:val="22"/>
              </w:rPr>
              <w:t>NY,</w:t>
            </w:r>
            <w:r w:rsidRPr="009F2ECB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F2ECB">
              <w:rPr>
                <w:rFonts w:asciiTheme="minorHAnsi" w:hAnsiTheme="minorHAnsi" w:cstheme="minorHAnsi"/>
                <w:sz w:val="22"/>
                <w:szCs w:val="22"/>
              </w:rPr>
              <w:t>146</w:t>
            </w:r>
            <w:r w:rsidRPr="009F2ECB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2</w:t>
            </w:r>
            <w:r w:rsidRPr="009F2EC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28241E" w:rsidRPr="009F2ECB" w14:paraId="56D3F86D" w14:textId="77777777">
        <w:trPr>
          <w:trHeight w:hRule="exact" w:val="475"/>
        </w:trPr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</w:tcPr>
          <w:p w14:paraId="5A74A7AC" w14:textId="77777777" w:rsidR="0028241E" w:rsidRPr="009F2ECB" w:rsidRDefault="0028241E" w:rsidP="009F2ECB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51524B" w14:textId="77777777" w:rsidR="0028241E" w:rsidRPr="009F2ECB" w:rsidRDefault="009F2ECB" w:rsidP="009F2ECB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F2ECB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Objective</w:t>
            </w:r>
          </w:p>
        </w:tc>
        <w:tc>
          <w:tcPr>
            <w:tcW w:w="4646" w:type="dxa"/>
            <w:tcBorders>
              <w:top w:val="nil"/>
              <w:left w:val="nil"/>
              <w:bottom w:val="nil"/>
              <w:right w:val="nil"/>
            </w:tcBorders>
          </w:tcPr>
          <w:p w14:paraId="72CEE042" w14:textId="77777777" w:rsidR="0028241E" w:rsidRPr="009F2ECB" w:rsidRDefault="0028241E" w:rsidP="009F2E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</w:tcPr>
          <w:p w14:paraId="057E3C17" w14:textId="77777777" w:rsidR="0028241E" w:rsidRPr="009F2ECB" w:rsidRDefault="0028241E" w:rsidP="009F2E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CEE3EAC" w14:textId="77777777" w:rsidR="0028241E" w:rsidRPr="009F2ECB" w:rsidRDefault="0028241E" w:rsidP="009F2EC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AE7147D" w14:textId="77777777" w:rsidR="0028241E" w:rsidRPr="009F2ECB" w:rsidRDefault="009F2ECB" w:rsidP="009F2ECB">
      <w:pPr>
        <w:spacing w:before="31"/>
        <w:ind w:left="14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To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obtain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ternship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or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-op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at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incorporates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 techn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cal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position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Mechan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cal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Engineering.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Available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from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June</w:t>
      </w:r>
    </w:p>
    <w:p w14:paraId="0E09EE9B" w14:textId="77777777" w:rsidR="0028241E" w:rsidRPr="009F2ECB" w:rsidRDefault="009F2ECB" w:rsidP="009F2ECB">
      <w:pPr>
        <w:ind w:left="14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2012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ugh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August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2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9F2ECB">
        <w:rPr>
          <w:rFonts w:asciiTheme="minorHAnsi" w:hAnsiTheme="minorHAnsi" w:cstheme="minorHAnsi"/>
          <w:sz w:val="22"/>
          <w:szCs w:val="22"/>
        </w:rPr>
        <w:t>1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9F2ECB">
        <w:rPr>
          <w:rFonts w:asciiTheme="minorHAnsi" w:hAnsiTheme="minorHAnsi" w:cstheme="minorHAnsi"/>
          <w:sz w:val="22"/>
          <w:szCs w:val="22"/>
        </w:rPr>
        <w:t>.</w:t>
      </w:r>
    </w:p>
    <w:p w14:paraId="2E137911" w14:textId="77777777" w:rsidR="0028241E" w:rsidRPr="009F2ECB" w:rsidRDefault="0028241E" w:rsidP="009F2EC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C1842F7" w14:textId="77777777" w:rsidR="0028241E" w:rsidRPr="009F2ECB" w:rsidRDefault="009F2ECB" w:rsidP="009F2ECB">
      <w:pPr>
        <w:ind w:left="14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  <w:u w:val="thick" w:color="000000"/>
        </w:rPr>
        <w:t>Education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       </w:t>
      </w:r>
      <w:r w:rsidRPr="009F2ECB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Roches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z w:val="22"/>
          <w:szCs w:val="22"/>
        </w:rPr>
        <w:t>er</w:t>
      </w:r>
      <w:r w:rsidRPr="009F2EC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I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b/>
          <w:sz w:val="22"/>
          <w:szCs w:val="22"/>
        </w:rPr>
        <w:t>stitute</w:t>
      </w:r>
      <w:r w:rsidRPr="009F2EC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of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Te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F2ECB">
        <w:rPr>
          <w:rFonts w:asciiTheme="minorHAnsi" w:hAnsiTheme="minorHAnsi" w:cstheme="minorHAnsi"/>
          <w:b/>
          <w:sz w:val="22"/>
          <w:szCs w:val="22"/>
        </w:rPr>
        <w:t>hnology,</w:t>
      </w:r>
      <w:r w:rsidRPr="009F2EC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ester,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NY</w:t>
      </w:r>
    </w:p>
    <w:p w14:paraId="09CDC3A4" w14:textId="77777777" w:rsidR="0028241E" w:rsidRPr="009F2ECB" w:rsidRDefault="009F2ECB" w:rsidP="009F2ECB">
      <w:pPr>
        <w:ind w:left="158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Bachelor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Science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chanical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Engineering,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exp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cted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May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14</w:t>
      </w:r>
    </w:p>
    <w:p w14:paraId="35D7301D" w14:textId="77777777" w:rsidR="0028241E" w:rsidRPr="009F2ECB" w:rsidRDefault="009F2ECB" w:rsidP="009F2ECB">
      <w:pPr>
        <w:ind w:left="1580"/>
        <w:rPr>
          <w:rFonts w:asciiTheme="minorHAnsi" w:hAnsiTheme="minorHAnsi" w:cstheme="minorHAnsi"/>
          <w:sz w:val="22"/>
          <w:szCs w:val="22"/>
        </w:rPr>
        <w:sectPr w:rsidR="0028241E" w:rsidRPr="009F2ECB">
          <w:pgSz w:w="12240" w:h="15840"/>
          <w:pgMar w:top="280" w:right="620" w:bottom="280" w:left="580" w:header="720" w:footer="720" w:gutter="0"/>
          <w:cols w:space="720"/>
        </w:sectPr>
      </w:pPr>
      <w:r w:rsidRPr="009F2ECB">
        <w:rPr>
          <w:rFonts w:asciiTheme="minorHAnsi" w:hAnsiTheme="minorHAnsi" w:cstheme="minorHAnsi"/>
          <w:b/>
          <w:position w:val="-1"/>
          <w:sz w:val="22"/>
          <w:szCs w:val="22"/>
        </w:rPr>
        <w:t>GPA:</w:t>
      </w:r>
      <w:r w:rsidRPr="009F2ECB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position w:val="-1"/>
          <w:sz w:val="22"/>
          <w:szCs w:val="22"/>
        </w:rPr>
        <w:t>3.05/4</w:t>
      </w:r>
      <w:r w:rsidRPr="009F2ECB">
        <w:rPr>
          <w:rFonts w:asciiTheme="minorHAnsi" w:hAnsiTheme="minorHAnsi" w:cstheme="minorHAnsi"/>
          <w:spacing w:val="-1"/>
          <w:position w:val="-1"/>
          <w:sz w:val="22"/>
          <w:szCs w:val="22"/>
        </w:rPr>
        <w:t>.</w:t>
      </w:r>
      <w:r w:rsidRPr="009F2ECB">
        <w:rPr>
          <w:rFonts w:asciiTheme="minorHAnsi" w:hAnsiTheme="minorHAnsi" w:cstheme="minorHAnsi"/>
          <w:position w:val="-1"/>
          <w:sz w:val="22"/>
          <w:szCs w:val="22"/>
        </w:rPr>
        <w:t>0</w:t>
      </w:r>
    </w:p>
    <w:p w14:paraId="1B5D9198" w14:textId="77777777" w:rsidR="0028241E" w:rsidRPr="009F2ECB" w:rsidRDefault="009F2ECB" w:rsidP="009F2ECB">
      <w:pPr>
        <w:spacing w:before="6"/>
        <w:ind w:left="140" w:right="-53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  <w:u w:val="thick" w:color="000000"/>
        </w:rPr>
        <w:t>Courses</w:t>
      </w:r>
    </w:p>
    <w:p w14:paraId="6FA72B83" w14:textId="77777777" w:rsidR="0028241E" w:rsidRPr="009F2ECB" w:rsidRDefault="009F2ECB" w:rsidP="009F2ECB">
      <w:pPr>
        <w:spacing w:before="1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br w:type="column"/>
      </w:r>
    </w:p>
    <w:p w14:paraId="7B3D42BD" w14:textId="77777777" w:rsidR="0028241E" w:rsidRPr="009F2ECB" w:rsidRDefault="009F2ECB" w:rsidP="009F2ECB">
      <w:pPr>
        <w:ind w:right="1585"/>
        <w:rPr>
          <w:rFonts w:asciiTheme="minorHAnsi" w:hAnsiTheme="minorHAnsi" w:cstheme="minorHAnsi"/>
          <w:sz w:val="22"/>
          <w:szCs w:val="22"/>
        </w:rPr>
        <w:sectPr w:rsidR="0028241E" w:rsidRPr="009F2ECB">
          <w:type w:val="continuous"/>
          <w:pgSz w:w="12240" w:h="15840"/>
          <w:pgMar w:top="1440" w:right="620" w:bottom="280" w:left="580" w:header="720" w:footer="720" w:gutter="0"/>
          <w:cols w:num="2" w:space="720" w:equalWidth="0">
            <w:col w:w="896" w:space="684"/>
            <w:col w:w="9460"/>
          </w:cols>
        </w:sectPr>
      </w:pPr>
      <w:r w:rsidRPr="009F2ECB">
        <w:rPr>
          <w:rFonts w:asciiTheme="minorHAnsi" w:hAnsiTheme="minorHAnsi" w:cstheme="minorHAnsi"/>
          <w:sz w:val="22"/>
          <w:szCs w:val="22"/>
        </w:rPr>
        <w:t>Fluid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Mechanics                                                                            </w:t>
      </w:r>
      <w:r w:rsidRPr="009F2ECB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Mechanics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Materials D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F2ECB">
        <w:rPr>
          <w:rFonts w:asciiTheme="minorHAnsi" w:hAnsiTheme="minorHAnsi" w:cstheme="minorHAnsi"/>
          <w:sz w:val="22"/>
          <w:szCs w:val="22"/>
        </w:rPr>
        <w:t>na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ics</w:t>
      </w:r>
      <w:r w:rsidRPr="009F2EC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</w:t>
      </w:r>
      <w:r w:rsidRPr="009F2EC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Ther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odynamics Materials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ce</w:t>
      </w:r>
      <w:r w:rsidRPr="009F2EC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</w:t>
      </w:r>
      <w:r w:rsidRPr="009F2ECB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Statics</w:t>
      </w:r>
    </w:p>
    <w:p w14:paraId="78363A21" w14:textId="77777777" w:rsidR="0028241E" w:rsidRPr="009F2ECB" w:rsidRDefault="0028241E" w:rsidP="009F2EC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360EC5D" w14:textId="77777777" w:rsidR="0028241E" w:rsidRPr="009F2ECB" w:rsidRDefault="009F2ECB" w:rsidP="009F2ECB">
      <w:pPr>
        <w:spacing w:before="31"/>
        <w:ind w:left="14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Technical</w:t>
      </w:r>
      <w:r w:rsidRPr="009F2ECB">
        <w:rPr>
          <w:rFonts w:asciiTheme="minorHAnsi" w:hAnsiTheme="minorHAnsi" w:cstheme="minorHAnsi"/>
          <w:b/>
          <w:spacing w:val="-10"/>
          <w:position w:val="-1"/>
          <w:sz w:val="22"/>
          <w:szCs w:val="22"/>
          <w:u w:val="thick" w:color="000000"/>
        </w:rPr>
        <w:t xml:space="preserve"> </w:t>
      </w:r>
      <w:r w:rsidRPr="009F2ECB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S</w:t>
      </w:r>
      <w:r w:rsidRPr="009F2ECB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k</w:t>
      </w:r>
      <w:r w:rsidRPr="009F2ECB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ills</w:t>
      </w:r>
    </w:p>
    <w:p w14:paraId="485886AC" w14:textId="77777777" w:rsidR="0028241E" w:rsidRPr="009F2ECB" w:rsidRDefault="0028241E" w:rsidP="009F2EC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7335AFD" w14:textId="77777777" w:rsidR="0028241E" w:rsidRPr="009F2ECB" w:rsidRDefault="009F2ECB" w:rsidP="009F2ECB">
      <w:pPr>
        <w:spacing w:before="31"/>
        <w:ind w:left="14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Computer:</w:t>
      </w:r>
      <w:r w:rsidRPr="009F2ECB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MS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Office,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roEngineer,</w:t>
      </w:r>
      <w:r w:rsidRPr="009F2E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Labview,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Matlab,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Visual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B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sic,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age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J,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AutoCAD,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SolidWorks,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SAP</w:t>
      </w:r>
    </w:p>
    <w:p w14:paraId="583661F8" w14:textId="77777777" w:rsidR="0028241E" w:rsidRPr="009F2ECB" w:rsidRDefault="009F2ECB" w:rsidP="009F2ECB">
      <w:pPr>
        <w:ind w:left="14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Machine</w:t>
      </w:r>
      <w:r w:rsidRPr="009F2EC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or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fabrication:</w:t>
      </w:r>
      <w:r w:rsidRPr="009F2ECB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Drill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press,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lathe, </w:t>
      </w:r>
      <w:r w:rsidRPr="009F2ECB">
        <w:rPr>
          <w:rFonts w:asciiTheme="minorHAnsi" w:hAnsiTheme="minorHAnsi" w:cstheme="minorHAnsi"/>
          <w:sz w:val="22"/>
          <w:szCs w:val="22"/>
        </w:rPr>
        <w:t>vertical mill</w:t>
      </w:r>
    </w:p>
    <w:p w14:paraId="39593A91" w14:textId="77777777" w:rsidR="0028241E" w:rsidRPr="009F2ECB" w:rsidRDefault="009F2ECB" w:rsidP="009F2ECB">
      <w:pPr>
        <w:ind w:left="14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Foreign</w:t>
      </w:r>
      <w:r w:rsidRPr="009F2EC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Languages:</w:t>
      </w:r>
      <w:r w:rsidRPr="009F2ECB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intermediate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Spa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ish,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intermediate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rtuguese,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beginning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ASL,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beginning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Ge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an</w:t>
      </w:r>
    </w:p>
    <w:p w14:paraId="2F288D7D" w14:textId="77777777" w:rsidR="0028241E" w:rsidRPr="009F2ECB" w:rsidRDefault="0028241E" w:rsidP="009F2EC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1C8D2D2" w14:textId="77777777" w:rsidR="0028241E" w:rsidRPr="009F2ECB" w:rsidRDefault="009F2ECB" w:rsidP="009F2ECB">
      <w:pPr>
        <w:ind w:left="14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  <w:u w:val="thick" w:color="000000"/>
        </w:rPr>
        <w:t>Projects/La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b</w:t>
      </w:r>
      <w:r w:rsidRPr="009F2ECB">
        <w:rPr>
          <w:rFonts w:asciiTheme="minorHAnsi" w:hAnsiTheme="minorHAnsi" w:cstheme="minorHAnsi"/>
          <w:b/>
          <w:sz w:val="22"/>
          <w:szCs w:val="22"/>
          <w:u w:val="thick" w:color="000000"/>
        </w:rPr>
        <w:t>s</w:t>
      </w:r>
    </w:p>
    <w:p w14:paraId="504C9708" w14:textId="77777777" w:rsidR="0028241E" w:rsidRPr="009F2ECB" w:rsidRDefault="0028241E" w:rsidP="009F2EC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54AF875" w14:textId="77777777" w:rsidR="0028241E" w:rsidRPr="009F2ECB" w:rsidRDefault="009F2ECB" w:rsidP="009F2ECB">
      <w:pPr>
        <w:ind w:left="140" w:right="6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Rube</w:t>
      </w:r>
      <w:r w:rsidRPr="009F2EC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Gold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b/>
          <w:sz w:val="22"/>
          <w:szCs w:val="22"/>
        </w:rPr>
        <w:t>erg</w:t>
      </w:r>
      <w:r w:rsidRPr="009F2ECB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Machine</w:t>
      </w:r>
      <w:r w:rsidRPr="009F2EC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–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Designed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constructed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 si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listic,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cheap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Rube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Goldberg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Machine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for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agine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RIT. </w:t>
      </w:r>
      <w:r w:rsidRPr="009F2ECB">
        <w:rPr>
          <w:rFonts w:asciiTheme="minorHAnsi" w:hAnsiTheme="minorHAnsi" w:cstheme="minorHAnsi"/>
          <w:b/>
          <w:sz w:val="22"/>
          <w:szCs w:val="22"/>
        </w:rPr>
        <w:t>Northstar</w:t>
      </w:r>
      <w:r w:rsidRPr="009F2ECB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F2ECB">
        <w:rPr>
          <w:rFonts w:asciiTheme="minorHAnsi" w:hAnsiTheme="minorHAnsi" w:cstheme="minorHAnsi"/>
          <w:b/>
          <w:sz w:val="22"/>
          <w:szCs w:val="22"/>
        </w:rPr>
        <w:t>ummer</w:t>
      </w:r>
      <w:r w:rsidRPr="009F2EC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Pro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9F2ECB">
        <w:rPr>
          <w:rFonts w:asciiTheme="minorHAnsi" w:hAnsiTheme="minorHAnsi" w:cstheme="minorHAnsi"/>
          <w:b/>
          <w:sz w:val="22"/>
          <w:szCs w:val="22"/>
        </w:rPr>
        <w:t>ect</w:t>
      </w:r>
      <w:r w:rsidRPr="009F2EC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–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Engineered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antenna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that would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be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able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ect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Sudden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Ionospheric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Disturbances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the 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sphere.</w:t>
      </w:r>
    </w:p>
    <w:p w14:paraId="482A5F38" w14:textId="77777777" w:rsidR="0028241E" w:rsidRPr="009F2ECB" w:rsidRDefault="0028241E" w:rsidP="009F2EC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C93C276" w14:textId="77777777" w:rsidR="0028241E" w:rsidRPr="009F2ECB" w:rsidRDefault="009F2ECB" w:rsidP="009F2ECB">
      <w:pPr>
        <w:ind w:left="14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Employment</w:t>
      </w:r>
      <w:r w:rsidRPr="009F2ECB">
        <w:rPr>
          <w:rFonts w:asciiTheme="minorHAnsi" w:hAnsiTheme="minorHAnsi" w:cstheme="minorHAnsi"/>
          <w:b/>
          <w:spacing w:val="-11"/>
          <w:position w:val="-1"/>
          <w:sz w:val="22"/>
          <w:szCs w:val="22"/>
          <w:u w:val="thick" w:color="000000"/>
        </w:rPr>
        <w:t xml:space="preserve"> </w:t>
      </w:r>
      <w:r w:rsidRPr="009F2ECB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Experience</w:t>
      </w:r>
    </w:p>
    <w:p w14:paraId="6B97D78C" w14:textId="77777777" w:rsidR="0028241E" w:rsidRPr="009F2ECB" w:rsidRDefault="0028241E" w:rsidP="009F2EC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B34F5EB" w14:textId="77777777" w:rsidR="0028241E" w:rsidRPr="009F2ECB" w:rsidRDefault="009F2ECB" w:rsidP="009F2ECB">
      <w:pPr>
        <w:spacing w:before="31"/>
        <w:ind w:left="14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The</w:t>
      </w:r>
      <w:r w:rsidRPr="009F2EC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Maytag</w:t>
      </w:r>
      <w:r w:rsidRPr="009F2EC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Co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b/>
          <w:sz w:val="22"/>
          <w:szCs w:val="22"/>
        </w:rPr>
        <w:t>pany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</w:t>
      </w:r>
      <w:r w:rsidRPr="009F2ECB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May</w:t>
      </w:r>
      <w:r w:rsidRPr="009F2EC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2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9F2ECB">
        <w:rPr>
          <w:rFonts w:asciiTheme="minorHAnsi" w:hAnsiTheme="minorHAnsi" w:cstheme="minorHAnsi"/>
          <w:b/>
          <w:sz w:val="22"/>
          <w:szCs w:val="22"/>
        </w:rPr>
        <w:t>11</w:t>
      </w:r>
      <w:r w:rsidRPr="009F2EC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–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Nove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b/>
          <w:sz w:val="22"/>
          <w:szCs w:val="22"/>
        </w:rPr>
        <w:t>ber</w:t>
      </w:r>
      <w:r w:rsidRPr="009F2EC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pacing w:val="2"/>
          <w:sz w:val="22"/>
          <w:szCs w:val="22"/>
        </w:rPr>
        <w:t>2</w:t>
      </w:r>
      <w:r w:rsidRPr="009F2ECB">
        <w:rPr>
          <w:rFonts w:asciiTheme="minorHAnsi" w:hAnsiTheme="minorHAnsi" w:cstheme="minorHAnsi"/>
          <w:b/>
          <w:sz w:val="22"/>
          <w:szCs w:val="22"/>
        </w:rPr>
        <w:t>011</w:t>
      </w:r>
    </w:p>
    <w:p w14:paraId="79CB0D1D" w14:textId="77777777" w:rsidR="0028241E" w:rsidRPr="009F2ECB" w:rsidRDefault="009F2ECB" w:rsidP="009F2ECB">
      <w:pPr>
        <w:ind w:left="14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New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Product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Develo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ent</w:t>
      </w:r>
      <w:r w:rsidRPr="009F2E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Engineer</w:t>
      </w:r>
    </w:p>
    <w:p w14:paraId="7DC2FC14" w14:textId="77777777" w:rsidR="0028241E" w:rsidRPr="009F2ECB" w:rsidRDefault="009F2ECB" w:rsidP="009F2ECB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9F2ECB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Conducted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erature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testing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usi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&amp;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J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therm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couples</w:t>
      </w:r>
      <w:r w:rsidRPr="009F2EC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on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wer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F2ECB">
        <w:rPr>
          <w:rFonts w:asciiTheme="minorHAnsi" w:hAnsiTheme="minorHAnsi" w:cstheme="minorHAnsi"/>
          <w:sz w:val="22"/>
          <w:szCs w:val="22"/>
        </w:rPr>
        <w:t>ste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deter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ine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codes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for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UL</w:t>
      </w:r>
    </w:p>
    <w:p w14:paraId="3C4D96DC" w14:textId="77777777" w:rsidR="0028241E" w:rsidRPr="009F2ECB" w:rsidRDefault="009F2ECB" w:rsidP="009F2ECB">
      <w:pPr>
        <w:ind w:left="824" w:right="8390"/>
        <w:jc w:val="center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NEC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w w:val="99"/>
          <w:sz w:val="22"/>
          <w:szCs w:val="22"/>
        </w:rPr>
        <w:t>standards.</w:t>
      </w:r>
    </w:p>
    <w:p w14:paraId="07A138B0" w14:textId="77777777" w:rsidR="0028241E" w:rsidRPr="009F2ECB" w:rsidRDefault="009F2ECB" w:rsidP="009F2ECB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9F2ECB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Collected data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using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DAQ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National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Instruments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Har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2ECB">
        <w:rPr>
          <w:rFonts w:asciiTheme="minorHAnsi" w:hAnsiTheme="minorHAnsi" w:cstheme="minorHAnsi"/>
          <w:sz w:val="22"/>
          <w:szCs w:val="22"/>
        </w:rPr>
        <w:t>ware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La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F2ECB">
        <w:rPr>
          <w:rFonts w:asciiTheme="minorHAnsi" w:hAnsiTheme="minorHAnsi" w:cstheme="minorHAnsi"/>
          <w:sz w:val="22"/>
          <w:szCs w:val="22"/>
        </w:rPr>
        <w:t>iew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Softwa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e.</w:t>
      </w:r>
    </w:p>
    <w:p w14:paraId="4F086558" w14:textId="77777777" w:rsidR="0028241E" w:rsidRPr="009F2ECB" w:rsidRDefault="009F2ECB" w:rsidP="009F2ECB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9F2ECB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Redesigned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washer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ss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mblies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for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optimization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for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expedit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nufacturing</w:t>
      </w:r>
      <w:r w:rsidRPr="009F2E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sourcing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for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realized cost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savings.</w:t>
      </w:r>
    </w:p>
    <w:p w14:paraId="1024BDA9" w14:textId="77777777" w:rsidR="0028241E" w:rsidRPr="009F2ECB" w:rsidRDefault="009F2ECB" w:rsidP="009F2ECB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9F2ECB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Created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dra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F2ECB">
        <w:rPr>
          <w:rFonts w:asciiTheme="minorHAnsi" w:hAnsiTheme="minorHAnsi" w:cstheme="minorHAnsi"/>
          <w:sz w:val="22"/>
          <w:szCs w:val="22"/>
        </w:rPr>
        <w:t>ing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packages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for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manufac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uring</w:t>
      </w:r>
      <w:r w:rsidRPr="009F2EC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floor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ass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li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s.</w:t>
      </w:r>
    </w:p>
    <w:p w14:paraId="6C8CA3F4" w14:textId="77777777" w:rsidR="0028241E" w:rsidRPr="009F2ECB" w:rsidRDefault="0028241E" w:rsidP="009F2EC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A7AC43E" w14:textId="77777777" w:rsidR="0028241E" w:rsidRPr="009F2ECB" w:rsidRDefault="009F2ECB" w:rsidP="009F2ECB">
      <w:pPr>
        <w:ind w:left="14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Rochester</w:t>
      </w:r>
      <w:r w:rsidRPr="009F2ECB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Institute</w:t>
      </w:r>
      <w:r w:rsidRPr="009F2EC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of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Technology</w:t>
      </w:r>
      <w:r w:rsidRPr="009F2ECB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–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R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b/>
          <w:sz w:val="22"/>
          <w:szCs w:val="22"/>
        </w:rPr>
        <w:t>chester,</w:t>
      </w:r>
      <w:r w:rsidRPr="009F2ECB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New</w:t>
      </w:r>
      <w:r w:rsidRPr="009F2EC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York                                            </w:t>
      </w:r>
      <w:r w:rsidRPr="009F2ECB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June</w:t>
      </w:r>
      <w:r w:rsidRPr="009F2EC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20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1</w:t>
      </w:r>
      <w:r w:rsidRPr="009F2ECB">
        <w:rPr>
          <w:rFonts w:asciiTheme="minorHAnsi" w:hAnsiTheme="minorHAnsi" w:cstheme="minorHAnsi"/>
          <w:b/>
          <w:sz w:val="22"/>
          <w:szCs w:val="22"/>
        </w:rPr>
        <w:t>0</w:t>
      </w:r>
      <w:r w:rsidRPr="009F2EC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–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August</w:t>
      </w:r>
      <w:r w:rsidRPr="009F2EC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2010</w:t>
      </w:r>
    </w:p>
    <w:p w14:paraId="02C7816D" w14:textId="77777777" w:rsidR="0028241E" w:rsidRPr="009F2ECB" w:rsidRDefault="009F2ECB" w:rsidP="009F2ECB">
      <w:pPr>
        <w:ind w:left="14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Res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archer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– Depar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ments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Mechanic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l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Engineering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Biology</w:t>
      </w:r>
    </w:p>
    <w:p w14:paraId="3ABCF296" w14:textId="77777777" w:rsidR="0028241E" w:rsidRPr="009F2ECB" w:rsidRDefault="009F2ECB" w:rsidP="009F2ECB">
      <w:pPr>
        <w:ind w:left="50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9F2ECB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Tested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stress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strains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cellular bon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 flow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cha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ber.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Specifically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worked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with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cancer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cells.</w:t>
      </w:r>
    </w:p>
    <w:p w14:paraId="7DB342FA" w14:textId="77777777" w:rsidR="0028241E" w:rsidRPr="009F2ECB" w:rsidRDefault="0028241E" w:rsidP="009F2EC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11D6389" w14:textId="77777777" w:rsidR="0028241E" w:rsidRPr="009F2ECB" w:rsidRDefault="009F2ECB" w:rsidP="009F2ECB">
      <w:pPr>
        <w:ind w:left="14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Norwest</w:t>
      </w:r>
      <w:r w:rsidRPr="009F2EC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Corporation</w:t>
      </w:r>
      <w:r w:rsidRPr="009F2ECB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–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9F2ECB">
        <w:rPr>
          <w:rFonts w:asciiTheme="minorHAnsi" w:hAnsiTheme="minorHAnsi" w:cstheme="minorHAnsi"/>
          <w:b/>
          <w:sz w:val="22"/>
          <w:szCs w:val="22"/>
        </w:rPr>
        <w:t>ellogg,</w:t>
      </w:r>
      <w:r w:rsidRPr="009F2EC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Iowa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</w:t>
      </w:r>
      <w:r w:rsidRPr="009F2ECB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July</w:t>
      </w:r>
      <w:r w:rsidRPr="009F2EC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2</w:t>
      </w:r>
      <w:r w:rsidRPr="009F2ECB">
        <w:rPr>
          <w:rFonts w:asciiTheme="minorHAnsi" w:hAnsiTheme="minorHAnsi" w:cstheme="minorHAnsi"/>
          <w:b/>
          <w:sz w:val="22"/>
          <w:szCs w:val="22"/>
        </w:rPr>
        <w:t>008</w:t>
      </w:r>
      <w:r w:rsidRPr="009F2EC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-</w:t>
      </w:r>
      <w:r w:rsidRPr="009F2EC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Dece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b/>
          <w:sz w:val="22"/>
          <w:szCs w:val="22"/>
        </w:rPr>
        <w:t>er</w:t>
      </w:r>
      <w:r w:rsidRPr="009F2EC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2008</w:t>
      </w:r>
    </w:p>
    <w:p w14:paraId="3F805C35" w14:textId="77777777" w:rsidR="0028241E" w:rsidRPr="009F2ECB" w:rsidRDefault="009F2ECB" w:rsidP="009F2ECB">
      <w:pPr>
        <w:ind w:left="14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Assis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ant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Secret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ry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inistration/Clerical</w:t>
      </w:r>
      <w:r w:rsidRPr="009F2ECB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rk</w:t>
      </w:r>
    </w:p>
    <w:p w14:paraId="3A5E2423" w14:textId="77777777" w:rsidR="0028241E" w:rsidRPr="009F2ECB" w:rsidRDefault="0028241E" w:rsidP="009F2EC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89D261C" w14:textId="77777777" w:rsidR="0028241E" w:rsidRPr="009F2ECB" w:rsidRDefault="009F2ECB" w:rsidP="009F2ECB">
      <w:pPr>
        <w:ind w:left="14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  <w:u w:val="thick" w:color="000000"/>
        </w:rPr>
        <w:t>Leadership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/</w:t>
      </w:r>
      <w:r w:rsidRPr="009F2ECB">
        <w:rPr>
          <w:rFonts w:asciiTheme="minorHAnsi" w:hAnsiTheme="minorHAnsi" w:cstheme="minorHAnsi"/>
          <w:b/>
          <w:sz w:val="22"/>
          <w:szCs w:val="22"/>
          <w:u w:val="thick" w:color="000000"/>
        </w:rPr>
        <w:t>Community</w:t>
      </w:r>
      <w:r w:rsidRPr="009F2ECB">
        <w:rPr>
          <w:rFonts w:asciiTheme="minorHAnsi" w:hAnsiTheme="minorHAnsi" w:cstheme="minorHAnsi"/>
          <w:b/>
          <w:spacing w:val="-22"/>
          <w:sz w:val="22"/>
          <w:szCs w:val="22"/>
          <w:u w:val="thick" w:color="000000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  <w:u w:val="thick" w:color="000000"/>
        </w:rPr>
        <w:t>Service/Vol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u</w:t>
      </w:r>
      <w:r w:rsidRPr="009F2ECB">
        <w:rPr>
          <w:rFonts w:asciiTheme="minorHAnsi" w:hAnsiTheme="minorHAnsi" w:cstheme="minorHAnsi"/>
          <w:b/>
          <w:sz w:val="22"/>
          <w:szCs w:val="22"/>
          <w:u w:val="thick" w:color="000000"/>
        </w:rPr>
        <w:t>nteering</w:t>
      </w:r>
    </w:p>
    <w:p w14:paraId="4FCBE061" w14:textId="77777777" w:rsidR="0028241E" w:rsidRPr="009F2ECB" w:rsidRDefault="0028241E" w:rsidP="009F2EC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B6BCBC5" w14:textId="77777777" w:rsidR="0028241E" w:rsidRPr="009F2ECB" w:rsidRDefault="009F2ECB" w:rsidP="009F2ECB">
      <w:pPr>
        <w:ind w:left="14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Roches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z w:val="22"/>
          <w:szCs w:val="22"/>
        </w:rPr>
        <w:t>er</w:t>
      </w:r>
      <w:r w:rsidRPr="009F2EC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I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b/>
          <w:sz w:val="22"/>
          <w:szCs w:val="22"/>
        </w:rPr>
        <w:t>stitute</w:t>
      </w:r>
      <w:r w:rsidRPr="009F2EC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of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Te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F2ECB">
        <w:rPr>
          <w:rFonts w:asciiTheme="minorHAnsi" w:hAnsiTheme="minorHAnsi" w:cstheme="minorHAnsi"/>
          <w:b/>
          <w:sz w:val="22"/>
          <w:szCs w:val="22"/>
        </w:rPr>
        <w:t>hnology</w:t>
      </w:r>
    </w:p>
    <w:p w14:paraId="517518EF" w14:textId="77777777" w:rsidR="0028241E" w:rsidRPr="009F2ECB" w:rsidRDefault="009F2ECB" w:rsidP="009F2ECB">
      <w:pPr>
        <w:ind w:left="500"/>
        <w:rPr>
          <w:rFonts w:asciiTheme="minorHAnsi" w:hAnsiTheme="minorHAnsi" w:cstheme="minorHAnsi"/>
          <w:sz w:val="22"/>
          <w:szCs w:val="22"/>
        </w:rPr>
        <w:sectPr w:rsidR="0028241E" w:rsidRPr="009F2ECB">
          <w:type w:val="continuous"/>
          <w:pgSz w:w="12240" w:h="15840"/>
          <w:pgMar w:top="1440" w:right="620" w:bottom="280" w:left="580" w:header="720" w:footer="720" w:gutter="0"/>
          <w:cols w:space="720"/>
        </w:sectPr>
      </w:pPr>
      <w:r w:rsidRPr="009F2ECB">
        <w:rPr>
          <w:rFonts w:asciiTheme="minorHAnsi" w:hAnsiTheme="minorHAnsi" w:cstheme="minorHAnsi"/>
          <w:sz w:val="22"/>
          <w:szCs w:val="22"/>
        </w:rPr>
        <w:pict w14:anchorId="6D54B591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2pt;margin-top:13.15pt;width:512.8pt;height:43.75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860"/>
                    <w:gridCol w:w="3199"/>
                    <w:gridCol w:w="3197"/>
                  </w:tblGrid>
                  <w:tr w:rsidR="0028241E" w14:paraId="1B2546C7" w14:textId="77777777">
                    <w:trPr>
                      <w:trHeight w:hRule="exact" w:val="278"/>
                    </w:trPr>
                    <w:tc>
                      <w:tcPr>
                        <w:tcW w:w="38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C66B9E" w14:textId="77777777" w:rsidR="0028241E" w:rsidRDefault="009F2ECB">
                        <w:pPr>
                          <w:spacing w:before="5"/>
                          <w:ind w:left="7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Courier New" w:eastAsia="Courier New" w:hAnsi="Courier New" w:cs="Courier New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ourier New" w:eastAsia="Courier New" w:hAnsi="Courier New" w:cs="Courier New"/>
                            <w:spacing w:val="9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President</w:t>
                        </w:r>
                      </w:p>
                    </w:tc>
                    <w:tc>
                      <w:tcPr>
                        <w:tcW w:w="31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1B74A1" w14:textId="77777777" w:rsidR="0028241E" w:rsidRDefault="009F2ECB">
                        <w:pPr>
                          <w:spacing w:before="5"/>
                          <w:ind w:left="14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May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sz w:val="22"/>
                            <w:szCs w:val="22"/>
                          </w:rPr>
                          <w:t>010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–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May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sz w:val="22"/>
                            <w:szCs w:val="22"/>
                          </w:rPr>
                          <w:t>011</w:t>
                        </w:r>
                      </w:p>
                    </w:tc>
                    <w:tc>
                      <w:tcPr>
                        <w:tcW w:w="31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55EB01" w14:textId="77777777" w:rsidR="0028241E" w:rsidRDefault="0028241E"/>
                    </w:tc>
                  </w:tr>
                  <w:tr w:rsidR="0028241E" w14:paraId="3F7A2A12" w14:textId="77777777">
                    <w:trPr>
                      <w:trHeight w:hRule="exact" w:val="598"/>
                    </w:trPr>
                    <w:tc>
                      <w:tcPr>
                        <w:tcW w:w="38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1909BA" w14:textId="77777777" w:rsidR="0028241E" w:rsidRDefault="009F2ECB">
                        <w:pPr>
                          <w:spacing w:line="240" w:lineRule="exact"/>
                          <w:ind w:left="7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Courier New" w:eastAsia="Courier New" w:hAnsi="Courier New" w:cs="Courier New"/>
                            <w:position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ourier New" w:eastAsia="Courier New" w:hAnsi="Courier New" w:cs="Courier New"/>
                            <w:spacing w:val="95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position w:val="2"/>
                            <w:sz w:val="22"/>
                            <w:szCs w:val="22"/>
                          </w:rPr>
                          <w:t>Fres</w:t>
                        </w:r>
                        <w:r>
                          <w:rPr>
                            <w:spacing w:val="2"/>
                            <w:position w:val="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pacing w:val="-2"/>
                            <w:position w:val="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position w:val="2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spacing w:val="-8"/>
                            <w:position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position w:val="2"/>
                            <w:sz w:val="22"/>
                            <w:szCs w:val="22"/>
                          </w:rPr>
                          <w:t>Representative</w:t>
                        </w:r>
                      </w:p>
                      <w:p w14:paraId="5B96D858" w14:textId="77777777" w:rsidR="0028241E" w:rsidRDefault="009F2ECB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  <w:sz w:val="22"/>
                            <w:szCs w:val="22"/>
                          </w:rPr>
                          <w:t xml:space="preserve">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16"/>
                            <w:w w:val="4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Diversity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Leadership</w:t>
                        </w: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Advisory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Board</w:t>
                        </w:r>
                      </w:p>
                    </w:tc>
                    <w:tc>
                      <w:tcPr>
                        <w:tcW w:w="31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F69584" w14:textId="77777777" w:rsidR="0028241E" w:rsidRDefault="009F2ECB">
                        <w:pPr>
                          <w:spacing w:line="220" w:lineRule="exact"/>
                          <w:ind w:left="14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December</w:t>
                        </w:r>
                        <w:r>
                          <w:rPr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2010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–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2010</w:t>
                        </w:r>
                      </w:p>
                    </w:tc>
                    <w:tc>
                      <w:tcPr>
                        <w:tcW w:w="31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D2BF7F" w14:textId="77777777" w:rsidR="0028241E" w:rsidRDefault="0028241E">
                        <w:pPr>
                          <w:spacing w:before="9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2A093D1C" w14:textId="77777777" w:rsidR="0028241E" w:rsidRDefault="009F2ECB">
                        <w:pPr>
                          <w:ind w:left="54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Nove</w:t>
                        </w: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ber</w:t>
                        </w:r>
                        <w:r>
                          <w:rPr>
                            <w:b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pacing w:val="2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010</w:t>
                        </w:r>
                        <w:r>
                          <w:rPr>
                            <w:b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– May</w:t>
                        </w:r>
                        <w:r>
                          <w:rPr>
                            <w:b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011</w:t>
                        </w:r>
                      </w:p>
                    </w:tc>
                  </w:tr>
                </w:tbl>
                <w:p w14:paraId="4CACD8A5" w14:textId="77777777" w:rsidR="0028241E" w:rsidRDefault="0028241E"/>
              </w:txbxContent>
            </v:textbox>
            <w10:wrap anchorx="page"/>
          </v:shape>
        </w:pict>
      </w:r>
      <w:r w:rsidRPr="009F2EC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9F2ECB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Society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Hispanic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Profe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2ECB">
        <w:rPr>
          <w:rFonts w:asciiTheme="minorHAnsi" w:hAnsiTheme="minorHAnsi" w:cstheme="minorHAnsi"/>
          <w:sz w:val="22"/>
          <w:szCs w:val="22"/>
        </w:rPr>
        <w:t>sional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Engin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ers</w:t>
      </w:r>
      <w:r w:rsidRPr="009F2EC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Pr="009F2ECB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Decem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b/>
          <w:sz w:val="22"/>
          <w:szCs w:val="22"/>
        </w:rPr>
        <w:t>er</w:t>
      </w:r>
      <w:r w:rsidRPr="009F2EC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2010</w:t>
      </w:r>
      <w:r w:rsidRPr="009F2EC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-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Present</w:t>
      </w:r>
    </w:p>
    <w:p w14:paraId="144A76E6" w14:textId="77777777" w:rsidR="0028241E" w:rsidRPr="009F2ECB" w:rsidRDefault="009F2ECB" w:rsidP="009F2ECB">
      <w:pPr>
        <w:spacing w:before="63"/>
        <w:ind w:left="3542" w:right="3482"/>
        <w:jc w:val="center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lastRenderedPageBreak/>
        <w:t>G</w:t>
      </w:r>
      <w:r w:rsidRPr="009F2ECB">
        <w:rPr>
          <w:rFonts w:asciiTheme="minorHAnsi" w:hAnsiTheme="minorHAnsi" w:cstheme="minorHAnsi"/>
          <w:b/>
          <w:sz w:val="22"/>
          <w:szCs w:val="22"/>
        </w:rPr>
        <w:t>ABRIELLE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D</w:t>
      </w:r>
      <w:r w:rsidRPr="009F2ECB">
        <w:rPr>
          <w:rFonts w:asciiTheme="minorHAnsi" w:hAnsiTheme="minorHAnsi" w:cstheme="minorHAnsi"/>
          <w:b/>
          <w:sz w:val="22"/>
          <w:szCs w:val="22"/>
        </w:rPr>
        <w:t>OUGLAS</w:t>
      </w:r>
    </w:p>
    <w:p w14:paraId="07C00284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1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Gold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Medal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Dr.                                                </w:t>
      </w:r>
      <w:r w:rsidRPr="009F2EC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color w:val="0000FF"/>
          <w:spacing w:val="-49"/>
          <w:sz w:val="22"/>
          <w:szCs w:val="22"/>
        </w:rPr>
        <w:t xml:space="preserve"> </w:t>
      </w:r>
      <w:hyperlink r:id="rId8">
        <w:r w:rsidRPr="009F2ECB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gkd</w:t>
        </w:r>
        <w:r w:rsidRPr="009F2ECB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1</w:t>
        </w:r>
        <w:r w:rsidRPr="009F2ECB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23</w:t>
        </w:r>
        <w:r w:rsidRPr="009F2ECB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4</w:t>
        </w:r>
        <w:r w:rsidRPr="009F2ECB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@rit</w:t>
        </w:r>
        <w:r w:rsidRPr="009F2ECB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.</w:t>
        </w:r>
        <w:r w:rsidRPr="009F2ECB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edu</w:t>
        </w:r>
      </w:hyperlink>
      <w:r w:rsidRPr="009F2ECB">
        <w:rPr>
          <w:rFonts w:asciiTheme="minorHAnsi" w:hAnsiTheme="minorHAnsi" w:cstheme="minorHAnsi"/>
          <w:color w:val="0000FF"/>
          <w:sz w:val="22"/>
          <w:szCs w:val="22"/>
        </w:rPr>
        <w:t xml:space="preserve">                                    </w:t>
      </w:r>
      <w:r w:rsidRPr="009F2ECB">
        <w:rPr>
          <w:rFonts w:asciiTheme="minorHAnsi" w:hAnsiTheme="minorHAnsi" w:cstheme="minorHAnsi"/>
          <w:color w:val="0000FF"/>
          <w:spacing w:val="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9F2ECB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color w:val="000000"/>
          <w:sz w:val="22"/>
          <w:szCs w:val="22"/>
        </w:rPr>
        <w:t>½</w:t>
      </w:r>
      <w:r w:rsidRPr="009F2ECB">
        <w:rPr>
          <w:rFonts w:asciiTheme="minorHAnsi" w:hAnsiTheme="minorHAnsi" w:cstheme="minorHAnsi"/>
          <w:color w:val="000000"/>
          <w:spacing w:val="5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color w:val="000000"/>
          <w:sz w:val="22"/>
          <w:szCs w:val="22"/>
        </w:rPr>
        <w:t>Park</w:t>
      </w:r>
      <w:r w:rsidRPr="009F2ECB">
        <w:rPr>
          <w:rFonts w:asciiTheme="minorHAns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color w:val="000000"/>
          <w:sz w:val="22"/>
          <w:szCs w:val="22"/>
        </w:rPr>
        <w:t>Po</w:t>
      </w:r>
      <w:r w:rsidRPr="009F2ECB">
        <w:rPr>
          <w:rFonts w:asciiTheme="minorHAnsi" w:hAnsiTheme="minorHAnsi" w:cstheme="minorHAnsi"/>
          <w:color w:val="000000"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color w:val="000000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color w:val="000000"/>
          <w:sz w:val="22"/>
          <w:szCs w:val="22"/>
        </w:rPr>
        <w:t>t</w:t>
      </w:r>
    </w:p>
    <w:p w14:paraId="6C2D34D4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Balti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re,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MD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10125                                         </w:t>
      </w:r>
      <w:r w:rsidRPr="009F2ECB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(585-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9F2ECB">
        <w:rPr>
          <w:rFonts w:asciiTheme="minorHAnsi" w:hAnsiTheme="minorHAnsi" w:cstheme="minorHAnsi"/>
          <w:sz w:val="22"/>
          <w:szCs w:val="22"/>
        </w:rPr>
        <w:t>55-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F2ECB">
        <w:rPr>
          <w:rFonts w:asciiTheme="minorHAnsi" w:hAnsiTheme="minorHAnsi" w:cstheme="minorHAnsi"/>
          <w:sz w:val="22"/>
          <w:szCs w:val="22"/>
        </w:rPr>
        <w:t xml:space="preserve">)                                      </w:t>
      </w:r>
      <w:r w:rsidRPr="009F2EC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Rochester,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NY</w:t>
      </w:r>
      <w:r w:rsidRPr="009F2ECB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146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9F2ECB">
        <w:rPr>
          <w:rFonts w:asciiTheme="minorHAnsi" w:hAnsiTheme="minorHAnsi" w:cstheme="minorHAnsi"/>
          <w:sz w:val="22"/>
          <w:szCs w:val="22"/>
        </w:rPr>
        <w:t>3</w:t>
      </w:r>
    </w:p>
    <w:p w14:paraId="1D508FAB" w14:textId="77777777" w:rsidR="0028241E" w:rsidRPr="009F2ECB" w:rsidRDefault="0028241E" w:rsidP="009F2EC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6A46744" w14:textId="77777777" w:rsidR="0028241E" w:rsidRPr="009F2ECB" w:rsidRDefault="009F2ECB" w:rsidP="009F2ECB">
      <w:pPr>
        <w:ind w:left="2272" w:right="1121" w:hanging="216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OBJEC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z w:val="22"/>
          <w:szCs w:val="22"/>
        </w:rPr>
        <w:t>I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E              </w:t>
      </w:r>
      <w:r w:rsidRPr="009F2ECB">
        <w:rPr>
          <w:rFonts w:asciiTheme="minorHAnsi" w:hAnsiTheme="minorHAnsi" w:cstheme="minorHAnsi"/>
          <w:b/>
          <w:spacing w:val="5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app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2ECB">
        <w:rPr>
          <w:rFonts w:asciiTheme="minorHAnsi" w:hAnsiTheme="minorHAnsi" w:cstheme="minorHAnsi"/>
          <w:sz w:val="22"/>
          <w:szCs w:val="22"/>
        </w:rPr>
        <w:t>y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y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knowledge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puter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Engineering</w:t>
      </w:r>
      <w:r w:rsidRPr="009F2E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principles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thro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gh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co-op 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plo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ent.</w:t>
      </w:r>
      <w:r w:rsidRPr="009F2ECB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Available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June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2012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ou</w:t>
      </w:r>
      <w:r w:rsidRPr="009F2ECB">
        <w:rPr>
          <w:rFonts w:asciiTheme="minorHAnsi" w:hAnsiTheme="minorHAnsi" w:cstheme="minorHAnsi"/>
          <w:sz w:val="22"/>
          <w:szCs w:val="22"/>
        </w:rPr>
        <w:t>gh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Nove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er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20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9F2ECB">
        <w:rPr>
          <w:rFonts w:asciiTheme="minorHAnsi" w:hAnsiTheme="minorHAnsi" w:cstheme="minorHAnsi"/>
          <w:sz w:val="22"/>
          <w:szCs w:val="22"/>
        </w:rPr>
        <w:t>2.</w:t>
      </w:r>
    </w:p>
    <w:p w14:paraId="5C1A74DE" w14:textId="77777777" w:rsidR="0028241E" w:rsidRPr="009F2ECB" w:rsidRDefault="0028241E" w:rsidP="009F2ECB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E024854" w14:textId="77777777" w:rsidR="0028241E" w:rsidRPr="009F2ECB" w:rsidRDefault="009F2ECB" w:rsidP="009F2ECB">
      <w:pPr>
        <w:ind w:left="2272" w:right="1721" w:hanging="216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EDU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F2ECB">
        <w:rPr>
          <w:rFonts w:asciiTheme="minorHAnsi" w:hAnsiTheme="minorHAnsi" w:cstheme="minorHAnsi"/>
          <w:b/>
          <w:sz w:val="22"/>
          <w:szCs w:val="22"/>
        </w:rPr>
        <w:t>AT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N             </w:t>
      </w:r>
      <w:r w:rsidRPr="009F2ECB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ROCHES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9F2ECB">
        <w:rPr>
          <w:rFonts w:asciiTheme="minorHAnsi" w:hAnsiTheme="minorHAnsi" w:cstheme="minorHAnsi"/>
          <w:b/>
          <w:sz w:val="22"/>
          <w:szCs w:val="22"/>
        </w:rPr>
        <w:t>R</w:t>
      </w:r>
      <w:r w:rsidRPr="009F2ECB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INS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z w:val="22"/>
          <w:szCs w:val="22"/>
        </w:rPr>
        <w:t>ITUTE</w:t>
      </w:r>
      <w:r w:rsidRPr="009F2ECB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OF</w:t>
      </w:r>
      <w:r w:rsidRPr="009F2EC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z w:val="22"/>
          <w:szCs w:val="22"/>
        </w:rPr>
        <w:t>CHNOLOGY,</w:t>
      </w:r>
      <w:r w:rsidRPr="009F2ECB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Rochester,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Y Bachelor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Science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puter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Engineering,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expected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May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2014</w:t>
      </w:r>
    </w:p>
    <w:p w14:paraId="389DBCFF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GPA: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4.00/4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9F2ECB">
        <w:rPr>
          <w:rFonts w:asciiTheme="minorHAnsi" w:hAnsiTheme="minorHAnsi" w:cstheme="minorHAnsi"/>
          <w:sz w:val="22"/>
          <w:szCs w:val="22"/>
        </w:rPr>
        <w:t>00</w:t>
      </w:r>
    </w:p>
    <w:p w14:paraId="16684D7E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Dean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List: Fall Quarters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201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9F2ECB">
        <w:rPr>
          <w:rFonts w:asciiTheme="minorHAnsi" w:hAnsiTheme="minorHAnsi" w:cstheme="minorHAnsi"/>
          <w:sz w:val="22"/>
          <w:szCs w:val="22"/>
        </w:rPr>
        <w:t>,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2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9F2ECB">
        <w:rPr>
          <w:rFonts w:asciiTheme="minorHAnsi" w:hAnsiTheme="minorHAnsi" w:cstheme="minorHAnsi"/>
          <w:sz w:val="22"/>
          <w:szCs w:val="22"/>
        </w:rPr>
        <w:t>11</w:t>
      </w:r>
    </w:p>
    <w:p w14:paraId="3A719FDC" w14:textId="77777777" w:rsidR="0028241E" w:rsidRPr="009F2ECB" w:rsidRDefault="0028241E" w:rsidP="009F2EC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40E8088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Courses:</w:t>
      </w:r>
    </w:p>
    <w:p w14:paraId="2B65B16E" w14:textId="77777777" w:rsidR="0028241E" w:rsidRPr="009F2ECB" w:rsidRDefault="009F2ECB" w:rsidP="009F2ECB">
      <w:pPr>
        <w:ind w:left="2272" w:right="106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Digital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F2ECB">
        <w:rPr>
          <w:rFonts w:asciiTheme="minorHAnsi" w:hAnsiTheme="minorHAnsi" w:cstheme="minorHAnsi"/>
          <w:sz w:val="22"/>
          <w:szCs w:val="22"/>
        </w:rPr>
        <w:t>st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 xml:space="preserve">ms                                                   </w:t>
      </w:r>
      <w:r w:rsidRPr="009F2ECB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Circuit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Analysis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with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Lab Assembly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nguage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with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Lab                             </w:t>
      </w:r>
      <w:r w:rsidRPr="009F2ECB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Circuit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Analysis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II Hardware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Description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guage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F2ECB">
        <w:rPr>
          <w:rFonts w:asciiTheme="minorHAnsi" w:hAnsiTheme="minorHAnsi" w:cstheme="minorHAnsi"/>
          <w:sz w:val="22"/>
          <w:szCs w:val="22"/>
        </w:rPr>
        <w:t>ith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2ECB">
        <w:rPr>
          <w:rFonts w:asciiTheme="minorHAnsi" w:hAnsiTheme="minorHAnsi" w:cstheme="minorHAnsi"/>
          <w:sz w:val="22"/>
          <w:szCs w:val="22"/>
        </w:rPr>
        <w:t>ab</w:t>
      </w:r>
      <w:r w:rsidRPr="009F2ECB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9F2ECB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puter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Organization C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puter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Science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2-4                                         </w:t>
      </w:r>
      <w:r w:rsidRPr="009F2ECB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Software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Engineering</w:t>
      </w:r>
    </w:p>
    <w:p w14:paraId="7754A27F" w14:textId="77777777" w:rsidR="0028241E" w:rsidRPr="009F2ECB" w:rsidRDefault="0028241E" w:rsidP="009F2EC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4EAE4AA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 xml:space="preserve">SKILLS                       </w:t>
      </w:r>
      <w:r w:rsidRPr="009F2ECB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Languages</w:t>
      </w:r>
      <w:r w:rsidRPr="009F2ECB">
        <w:rPr>
          <w:rFonts w:asciiTheme="minorHAnsi" w:hAnsiTheme="minorHAnsi" w:cstheme="minorHAnsi"/>
          <w:sz w:val="22"/>
          <w:szCs w:val="22"/>
        </w:rPr>
        <w:t>: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C++,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Java,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F2ECB">
        <w:rPr>
          <w:rFonts w:asciiTheme="minorHAnsi" w:hAnsiTheme="minorHAnsi" w:cstheme="minorHAnsi"/>
          <w:sz w:val="22"/>
          <w:szCs w:val="22"/>
        </w:rPr>
        <w:t>HDL,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HCS12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Ass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mbl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F2ECB">
        <w:rPr>
          <w:rFonts w:asciiTheme="minorHAnsi" w:hAnsiTheme="minorHAnsi" w:cstheme="minorHAnsi"/>
          <w:sz w:val="22"/>
          <w:szCs w:val="22"/>
        </w:rPr>
        <w:t>,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MIPS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Ass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mbly</w:t>
      </w:r>
    </w:p>
    <w:p w14:paraId="4253116B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Operating</w:t>
      </w:r>
      <w:r w:rsidRPr="009F2ECB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System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sz w:val="22"/>
          <w:szCs w:val="22"/>
        </w:rPr>
        <w:t>: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Wi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dows,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Unix,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Linux</w:t>
      </w:r>
    </w:p>
    <w:p w14:paraId="07D0108A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Software:</w:t>
      </w:r>
      <w:r w:rsidRPr="009F2EC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2ECB">
        <w:rPr>
          <w:rFonts w:asciiTheme="minorHAnsi" w:hAnsiTheme="minorHAnsi" w:cstheme="minorHAnsi"/>
          <w:sz w:val="22"/>
          <w:szCs w:val="22"/>
        </w:rPr>
        <w:t>lipse,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PSpice,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Altera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Quar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tu</w:t>
      </w:r>
      <w:r w:rsidRPr="009F2ECB">
        <w:rPr>
          <w:rFonts w:asciiTheme="minorHAnsi" w:hAnsiTheme="minorHAnsi" w:cstheme="minorHAnsi"/>
          <w:sz w:val="22"/>
          <w:szCs w:val="22"/>
        </w:rPr>
        <w:t>s,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ModelSi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,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Capture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F2ECB">
        <w:rPr>
          <w:rFonts w:asciiTheme="minorHAnsi" w:hAnsiTheme="minorHAnsi" w:cstheme="minorHAnsi"/>
          <w:sz w:val="22"/>
          <w:szCs w:val="22"/>
        </w:rPr>
        <w:t>IS</w:t>
      </w:r>
    </w:p>
    <w:p w14:paraId="5417295E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Hardware</w:t>
      </w:r>
      <w:r w:rsidRPr="009F2ECB">
        <w:rPr>
          <w:rFonts w:asciiTheme="minorHAnsi" w:hAnsiTheme="minorHAnsi" w:cstheme="minorHAnsi"/>
          <w:sz w:val="22"/>
          <w:szCs w:val="22"/>
        </w:rPr>
        <w:t>: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ektronix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Oscilloscope,</w:t>
      </w:r>
      <w:r w:rsidRPr="009F2E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Digit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l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Multi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er,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Function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Generator</w:t>
      </w:r>
    </w:p>
    <w:p w14:paraId="179ACD93" w14:textId="77777777" w:rsidR="0028241E" w:rsidRPr="009F2ECB" w:rsidRDefault="0028241E" w:rsidP="009F2EC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8CD2C63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 xml:space="preserve">PROJECTS/LABS     </w:t>
      </w:r>
      <w:r w:rsidRPr="009F2ECB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Digital</w:t>
      </w:r>
      <w:r w:rsidRPr="009F2EC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Systems</w:t>
      </w:r>
      <w:r w:rsidRPr="009F2EC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Lab</w:t>
      </w:r>
    </w:p>
    <w:p w14:paraId="622C9D57" w14:textId="77777777" w:rsidR="0028241E" w:rsidRPr="009F2ECB" w:rsidRDefault="009F2ECB" w:rsidP="009F2ECB">
      <w:pPr>
        <w:ind w:left="2272" w:right="171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Various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digi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al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logic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circuits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were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alyzed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sch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mat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cally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then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tested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h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rdware using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Altera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hardware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ard.</w:t>
      </w:r>
    </w:p>
    <w:p w14:paraId="649D0877" w14:textId="77777777" w:rsidR="0028241E" w:rsidRPr="009F2ECB" w:rsidRDefault="0028241E" w:rsidP="009F2EC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75AB2B7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Circuits</w:t>
      </w:r>
      <w:r w:rsidRPr="009F2EC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I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Lab</w:t>
      </w:r>
    </w:p>
    <w:p w14:paraId="6D870F7D" w14:textId="77777777" w:rsidR="0028241E" w:rsidRPr="009F2ECB" w:rsidRDefault="009F2ECB" w:rsidP="009F2ECB">
      <w:pPr>
        <w:spacing w:before="3"/>
        <w:ind w:left="2272" w:right="144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basic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res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or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circuit,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inverting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op-amp,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RC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circuit were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l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F2ECB">
        <w:rPr>
          <w:rFonts w:asciiTheme="minorHAnsi" w:hAnsiTheme="minorHAnsi" w:cstheme="minorHAnsi"/>
          <w:sz w:val="22"/>
          <w:szCs w:val="22"/>
        </w:rPr>
        <w:t>zed schematically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then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were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built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 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oto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board.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Waveforms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</w:p>
    <w:p w14:paraId="716A15BC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voltages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were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sured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ed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the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circuit.</w:t>
      </w:r>
    </w:p>
    <w:p w14:paraId="0DD0B9B9" w14:textId="77777777" w:rsidR="0028241E" w:rsidRPr="009F2ECB" w:rsidRDefault="0028241E" w:rsidP="009F2EC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B719B64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Software</w:t>
      </w:r>
      <w:r w:rsidRPr="009F2EC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b/>
          <w:sz w:val="22"/>
          <w:szCs w:val="22"/>
        </w:rPr>
        <w:t>gineering</w:t>
      </w:r>
    </w:p>
    <w:p w14:paraId="7063131B" w14:textId="77777777" w:rsidR="0028241E" w:rsidRPr="009F2ECB" w:rsidRDefault="009F2ECB" w:rsidP="009F2ECB">
      <w:pPr>
        <w:spacing w:before="1"/>
        <w:ind w:left="2272" w:right="325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Worked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 te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with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5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others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develop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ng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 Pizza D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livery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F2ECB">
        <w:rPr>
          <w:rFonts w:asciiTheme="minorHAnsi" w:hAnsiTheme="minorHAnsi" w:cstheme="minorHAnsi"/>
          <w:sz w:val="22"/>
          <w:szCs w:val="22"/>
        </w:rPr>
        <w:t>stem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for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 theoretical c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any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using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Java.</w:t>
      </w:r>
    </w:p>
    <w:p w14:paraId="23E0F376" w14:textId="77777777" w:rsidR="0028241E" w:rsidRPr="009F2ECB" w:rsidRDefault="0028241E" w:rsidP="009F2EC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7E8CB10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9F2ECB">
        <w:rPr>
          <w:rFonts w:asciiTheme="minorHAnsi" w:hAnsiTheme="minorHAnsi" w:cstheme="minorHAnsi"/>
          <w:b/>
          <w:sz w:val="22"/>
          <w:szCs w:val="22"/>
        </w:rPr>
        <w:t>PERIE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CE           </w:t>
      </w:r>
      <w:r w:rsidRPr="009F2ECB">
        <w:rPr>
          <w:rFonts w:asciiTheme="minorHAnsi" w:hAnsiTheme="minorHAnsi" w:cstheme="minorHAnsi"/>
          <w:b/>
          <w:spacing w:val="4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Salsarita’s</w:t>
      </w:r>
      <w:r w:rsidRPr="009F2ECB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@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RIT,</w:t>
      </w:r>
      <w:r w:rsidRPr="009F2ECB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Roc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ester</w:t>
      </w:r>
      <w:r w:rsidRPr="009F2ECB">
        <w:rPr>
          <w:rFonts w:asciiTheme="minorHAnsi" w:hAnsiTheme="minorHAnsi" w:cstheme="minorHAnsi"/>
          <w:b/>
          <w:sz w:val="22"/>
          <w:szCs w:val="22"/>
        </w:rPr>
        <w:t>,</w:t>
      </w:r>
      <w:r w:rsidRPr="009F2ECB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NY</w:t>
      </w:r>
    </w:p>
    <w:p w14:paraId="08C2EC73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Grill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Cook/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2ECB">
        <w:rPr>
          <w:rFonts w:asciiTheme="minorHAnsi" w:hAnsiTheme="minorHAnsi" w:cstheme="minorHAnsi"/>
          <w:sz w:val="22"/>
          <w:szCs w:val="22"/>
        </w:rPr>
        <w:t>ood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Server</w:t>
      </w:r>
      <w:r w:rsidRPr="009F2EC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</w:t>
      </w:r>
      <w:r w:rsidRPr="009F2ECB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Spring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20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9F2ECB">
        <w:rPr>
          <w:rFonts w:asciiTheme="minorHAnsi" w:hAnsiTheme="minorHAnsi" w:cstheme="minorHAnsi"/>
          <w:sz w:val="22"/>
          <w:szCs w:val="22"/>
        </w:rPr>
        <w:t>2</w:t>
      </w:r>
    </w:p>
    <w:p w14:paraId="38F59DC4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Cooked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F2ECB">
        <w:rPr>
          <w:rFonts w:asciiTheme="minorHAnsi" w:hAnsiTheme="minorHAnsi" w:cstheme="minorHAnsi"/>
          <w:sz w:val="22"/>
          <w:szCs w:val="22"/>
        </w:rPr>
        <w:t>erved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food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students,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washed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dishes.</w:t>
      </w:r>
    </w:p>
    <w:p w14:paraId="41B24590" w14:textId="77777777" w:rsidR="0028241E" w:rsidRPr="009F2ECB" w:rsidRDefault="0028241E" w:rsidP="009F2EC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F238B96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Office</w:t>
      </w:r>
      <w:r w:rsidRPr="009F2EC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of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Co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-o</w:t>
      </w:r>
      <w:r w:rsidRPr="009F2ECB">
        <w:rPr>
          <w:rFonts w:asciiTheme="minorHAnsi" w:hAnsiTheme="minorHAnsi" w:cstheme="minorHAnsi"/>
          <w:b/>
          <w:sz w:val="22"/>
          <w:szCs w:val="22"/>
        </w:rPr>
        <w:t>p</w:t>
      </w:r>
      <w:r w:rsidRPr="009F2EC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&amp;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Care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z w:val="22"/>
          <w:szCs w:val="22"/>
        </w:rPr>
        <w:t>r</w:t>
      </w:r>
      <w:r w:rsidRPr="009F2EC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Services</w:t>
      </w:r>
      <w:r w:rsidRPr="009F2ECB">
        <w:rPr>
          <w:rFonts w:asciiTheme="minorHAnsi" w:hAnsiTheme="minorHAnsi" w:cstheme="minorHAnsi"/>
          <w:sz w:val="22"/>
          <w:szCs w:val="22"/>
        </w:rPr>
        <w:t>,</w:t>
      </w:r>
      <w:r w:rsidRPr="009F2ECB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Rochester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9F2ECB">
        <w:rPr>
          <w:rFonts w:asciiTheme="minorHAnsi" w:hAnsiTheme="minorHAnsi" w:cstheme="minorHAnsi"/>
          <w:sz w:val="22"/>
          <w:szCs w:val="22"/>
        </w:rPr>
        <w:t>NY</w:t>
      </w:r>
    </w:p>
    <w:p w14:paraId="41AEF75F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Student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Assistant</w:t>
      </w:r>
      <w:r w:rsidRPr="009F2EC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</w:t>
      </w:r>
      <w:r w:rsidRPr="009F2EC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June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2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9F2ECB">
        <w:rPr>
          <w:rFonts w:asciiTheme="minorHAnsi" w:hAnsiTheme="minorHAnsi" w:cstheme="minorHAnsi"/>
          <w:sz w:val="22"/>
          <w:szCs w:val="22"/>
        </w:rPr>
        <w:t>09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–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Septe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ber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2010</w:t>
      </w:r>
    </w:p>
    <w:p w14:paraId="7054D758" w14:textId="77777777" w:rsidR="0028241E" w:rsidRPr="009F2ECB" w:rsidRDefault="009F2ECB" w:rsidP="009F2ECB">
      <w:pPr>
        <w:ind w:left="2272" w:right="1191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Answered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ones,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scheduled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appoint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ents,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special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projects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as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assigned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y management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other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staff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ers.</w:t>
      </w:r>
    </w:p>
    <w:p w14:paraId="01D63106" w14:textId="77777777" w:rsidR="0028241E" w:rsidRPr="009F2ECB" w:rsidRDefault="0028241E" w:rsidP="009F2EC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12375F2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ACT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2ECB">
        <w:rPr>
          <w:rFonts w:asciiTheme="minorHAnsi" w:hAnsiTheme="minorHAnsi" w:cstheme="minorHAnsi"/>
          <w:b/>
          <w:sz w:val="22"/>
          <w:szCs w:val="22"/>
        </w:rPr>
        <w:t>VI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z w:val="22"/>
          <w:szCs w:val="22"/>
        </w:rPr>
        <w:t>I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S              </w:t>
      </w:r>
      <w:r w:rsidRPr="009F2ECB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RIT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Society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en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Engineers,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President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20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9F2ECB">
        <w:rPr>
          <w:rFonts w:asciiTheme="minorHAnsi" w:hAnsiTheme="minorHAnsi" w:cstheme="minorHAnsi"/>
          <w:sz w:val="22"/>
          <w:szCs w:val="22"/>
        </w:rPr>
        <w:t>0</w:t>
      </w:r>
    </w:p>
    <w:p w14:paraId="18707253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RIT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iss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ons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as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sa</w:t>
      </w:r>
      <w:r w:rsidRPr="009F2ECB">
        <w:rPr>
          <w:rFonts w:asciiTheme="minorHAnsi" w:hAnsiTheme="minorHAnsi" w:cstheme="minorHAnsi"/>
          <w:sz w:val="22"/>
          <w:szCs w:val="22"/>
        </w:rPr>
        <w:t>dor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2009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–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Present</w:t>
      </w:r>
    </w:p>
    <w:p w14:paraId="2CDEA77B" w14:textId="77777777" w:rsidR="0028241E" w:rsidRPr="009F2ECB" w:rsidRDefault="009F2ECB" w:rsidP="009F2ECB">
      <w:pPr>
        <w:ind w:left="2272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RIT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Ult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Frisbee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Team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2009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–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Present</w:t>
      </w:r>
    </w:p>
    <w:p w14:paraId="74CBDE8A" w14:textId="77777777" w:rsidR="0028241E" w:rsidRPr="009F2ECB" w:rsidRDefault="0028241E" w:rsidP="009F2EC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C255190" w14:textId="77777777" w:rsidR="0028241E" w:rsidRPr="009F2ECB" w:rsidRDefault="0028241E" w:rsidP="009F2ECB">
      <w:pPr>
        <w:rPr>
          <w:rFonts w:asciiTheme="minorHAnsi" w:hAnsiTheme="minorHAnsi" w:cstheme="minorHAnsi"/>
          <w:sz w:val="22"/>
          <w:szCs w:val="22"/>
        </w:rPr>
      </w:pPr>
    </w:p>
    <w:p w14:paraId="4EB6DDD9" w14:textId="77777777" w:rsidR="0028241E" w:rsidRPr="009F2ECB" w:rsidRDefault="0028241E" w:rsidP="009F2ECB">
      <w:pPr>
        <w:rPr>
          <w:rFonts w:asciiTheme="minorHAnsi" w:hAnsiTheme="minorHAnsi" w:cstheme="minorHAnsi"/>
          <w:sz w:val="22"/>
          <w:szCs w:val="22"/>
        </w:rPr>
      </w:pPr>
    </w:p>
    <w:p w14:paraId="5869B42F" w14:textId="77777777" w:rsidR="0028241E" w:rsidRPr="009F2ECB" w:rsidRDefault="009F2ECB" w:rsidP="009F2ECB">
      <w:pPr>
        <w:ind w:left="112"/>
        <w:rPr>
          <w:rFonts w:asciiTheme="minorHAnsi" w:hAnsiTheme="minorHAnsi" w:cstheme="minorHAnsi"/>
          <w:sz w:val="22"/>
          <w:szCs w:val="22"/>
        </w:rPr>
        <w:sectPr w:rsidR="0028241E" w:rsidRPr="009F2ECB">
          <w:pgSz w:w="12240" w:h="15840"/>
          <w:pgMar w:top="800" w:right="1100" w:bottom="280" w:left="1040" w:header="720" w:footer="720" w:gutter="0"/>
          <w:cols w:space="720"/>
        </w:sectPr>
      </w:pPr>
      <w:r w:rsidRPr="009F2ECB">
        <w:rPr>
          <w:rFonts w:asciiTheme="minorHAnsi" w:hAnsiTheme="minorHAnsi" w:cstheme="minorHAnsi"/>
          <w:b/>
          <w:sz w:val="22"/>
          <w:szCs w:val="22"/>
        </w:rPr>
        <w:t xml:space="preserve">INTERESTS            </w:t>
      </w:r>
      <w:r w:rsidRPr="009F2ECB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Gy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nastics, gour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et cooking, traveling</w:t>
      </w:r>
    </w:p>
    <w:p w14:paraId="6A324D8E" w14:textId="77777777" w:rsidR="0028241E" w:rsidRPr="009F2ECB" w:rsidRDefault="009F2ECB" w:rsidP="009F2ECB">
      <w:pPr>
        <w:spacing w:before="62"/>
        <w:ind w:left="3981" w:right="3981"/>
        <w:jc w:val="center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pacing w:val="-6"/>
          <w:sz w:val="22"/>
          <w:szCs w:val="22"/>
        </w:rPr>
        <w:lastRenderedPageBreak/>
        <w:t>T</w:t>
      </w:r>
      <w:r w:rsidRPr="009F2ECB">
        <w:rPr>
          <w:rFonts w:asciiTheme="minorHAnsi" w:hAnsiTheme="minorHAnsi" w:cstheme="minorHAnsi"/>
          <w:b/>
          <w:sz w:val="22"/>
          <w:szCs w:val="22"/>
        </w:rPr>
        <w:t>imothy Cooke</w:t>
      </w:r>
    </w:p>
    <w:p w14:paraId="26D642AA" w14:textId="77777777" w:rsidR="0028241E" w:rsidRPr="009F2ECB" w:rsidRDefault="009F2ECB" w:rsidP="009F2ECB">
      <w:pPr>
        <w:ind w:left="197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2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9F2ECB">
        <w:rPr>
          <w:rFonts w:asciiTheme="minorHAnsi" w:hAnsiTheme="minorHAnsi" w:cstheme="minorHAnsi"/>
          <w:sz w:val="22"/>
          <w:szCs w:val="22"/>
        </w:rPr>
        <w:t>7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Brick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Church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Rd.</w:t>
      </w:r>
      <w:r w:rsidRPr="009F2EC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</w:t>
      </w:r>
      <w:r w:rsidRPr="009F2EC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hyperlink r:id="rId9">
        <w:r w:rsidRPr="009F2ECB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txc3277@g</w:t>
        </w:r>
        <w:r w:rsidRPr="009F2ECB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m</w:t>
        </w:r>
        <w:r w:rsidRPr="009F2ECB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ail.edu</w:t>
        </w:r>
      </w:hyperlink>
    </w:p>
    <w:p w14:paraId="04C833D3" w14:textId="77777777" w:rsidR="0028241E" w:rsidRPr="009F2ECB" w:rsidRDefault="009F2ECB" w:rsidP="009F2ECB">
      <w:pPr>
        <w:ind w:left="197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Upton,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ND  </w:t>
      </w:r>
      <w:r w:rsidRPr="009F2EC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8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9F2ECB">
        <w:rPr>
          <w:rFonts w:asciiTheme="minorHAnsi" w:hAnsiTheme="minorHAnsi" w:cstheme="minorHAnsi"/>
          <w:sz w:val="22"/>
          <w:szCs w:val="22"/>
        </w:rPr>
        <w:t xml:space="preserve">888                                                                     </w:t>
      </w:r>
      <w:r w:rsidRPr="009F2ECB"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Pr="009F2EC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8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9F2ECB">
        <w:rPr>
          <w:rFonts w:asciiTheme="minorHAnsi" w:hAnsiTheme="minorHAnsi" w:cstheme="minorHAnsi"/>
          <w:sz w:val="22"/>
          <w:szCs w:val="22"/>
        </w:rPr>
        <w:t>5-644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F2ECB">
        <w:rPr>
          <w:rFonts w:asciiTheme="minorHAnsi" w:hAnsiTheme="minorHAnsi" w:cstheme="minorHAnsi"/>
          <w:sz w:val="22"/>
          <w:szCs w:val="22"/>
        </w:rPr>
        <w:t>99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9F2ECB">
        <w:rPr>
          <w:rFonts w:asciiTheme="minorHAnsi" w:hAnsiTheme="minorHAnsi" w:cstheme="minorHAnsi"/>
          <w:sz w:val="22"/>
          <w:szCs w:val="22"/>
        </w:rPr>
        <w:t>3</w:t>
      </w:r>
    </w:p>
    <w:p w14:paraId="0F78E4BF" w14:textId="77777777" w:rsidR="0028241E" w:rsidRPr="009F2ECB" w:rsidRDefault="0028241E" w:rsidP="009F2EC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BEC249E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Objective:</w:t>
      </w:r>
    </w:p>
    <w:p w14:paraId="1D4581D7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Seeking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full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plo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F2ECB">
        <w:rPr>
          <w:rFonts w:asciiTheme="minorHAnsi" w:hAnsiTheme="minorHAnsi" w:cstheme="minorHAnsi"/>
          <w:sz w:val="22"/>
          <w:szCs w:val="22"/>
        </w:rPr>
        <w:t>ment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the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fie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oduct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develop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ent,</w:t>
      </w:r>
      <w:r w:rsidRPr="009F2E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available summer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2011</w:t>
      </w:r>
    </w:p>
    <w:p w14:paraId="0E92D0AD" w14:textId="77777777" w:rsidR="0028241E" w:rsidRPr="009F2ECB" w:rsidRDefault="0028241E" w:rsidP="009F2EC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15C3FD6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Education:</w:t>
      </w:r>
    </w:p>
    <w:p w14:paraId="3B09B70E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Roches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z w:val="22"/>
          <w:szCs w:val="22"/>
        </w:rPr>
        <w:t>er</w:t>
      </w:r>
      <w:r w:rsidRPr="009F2EC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I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b/>
          <w:sz w:val="22"/>
          <w:szCs w:val="22"/>
        </w:rPr>
        <w:t>stitute</w:t>
      </w:r>
      <w:r w:rsidRPr="009F2EC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of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Te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F2ECB">
        <w:rPr>
          <w:rFonts w:asciiTheme="minorHAnsi" w:hAnsiTheme="minorHAnsi" w:cstheme="minorHAnsi"/>
          <w:b/>
          <w:sz w:val="22"/>
          <w:szCs w:val="22"/>
        </w:rPr>
        <w:t>hnology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</w:t>
      </w:r>
      <w:r w:rsidRPr="009F2ECB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Roches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z w:val="22"/>
          <w:szCs w:val="22"/>
        </w:rPr>
        <w:t>er,</w:t>
      </w:r>
      <w:r w:rsidRPr="009F2ECB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b/>
          <w:sz w:val="22"/>
          <w:szCs w:val="22"/>
        </w:rPr>
        <w:t>Y</w:t>
      </w:r>
    </w:p>
    <w:p w14:paraId="7EC06468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Bachelor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Science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chanical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Engineering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with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Ener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y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&amp;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viron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ent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Option,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F2ECB">
        <w:rPr>
          <w:rFonts w:asciiTheme="minorHAnsi" w:hAnsiTheme="minorHAnsi" w:cstheme="minorHAnsi"/>
          <w:sz w:val="22"/>
          <w:szCs w:val="22"/>
        </w:rPr>
        <w:t>pected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May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2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9F2ECB">
        <w:rPr>
          <w:rFonts w:asciiTheme="minorHAnsi" w:hAnsiTheme="minorHAnsi" w:cstheme="minorHAnsi"/>
          <w:sz w:val="22"/>
          <w:szCs w:val="22"/>
        </w:rPr>
        <w:t>11</w:t>
      </w:r>
    </w:p>
    <w:p w14:paraId="35D8DF32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GPA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3.0</w:t>
      </w:r>
    </w:p>
    <w:p w14:paraId="5BF74CEA" w14:textId="77777777" w:rsidR="0028241E" w:rsidRPr="009F2ECB" w:rsidRDefault="0028241E" w:rsidP="009F2EC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94E9F59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Relevant</w:t>
      </w:r>
      <w:r w:rsidRPr="009F2EC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Courses:</w:t>
      </w:r>
      <w:r w:rsidRPr="009F2EC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Engineering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Design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Graphics</w:t>
      </w:r>
      <w:r w:rsidRPr="009F2ECB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9F2ECB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Design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Machine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El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ts</w:t>
      </w:r>
    </w:p>
    <w:p w14:paraId="1843FA38" w14:textId="77777777" w:rsidR="0028241E" w:rsidRPr="009F2ECB" w:rsidRDefault="009F2ECB" w:rsidP="009F2ECB">
      <w:pPr>
        <w:ind w:left="199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 xml:space="preserve">Robotics                                          </w:t>
      </w:r>
      <w:r w:rsidRPr="009F2EC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Materials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cessing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with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Fabrication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Lab</w:t>
      </w:r>
    </w:p>
    <w:p w14:paraId="02E2E481" w14:textId="77777777" w:rsidR="0028241E" w:rsidRPr="009F2ECB" w:rsidRDefault="009F2ECB" w:rsidP="009F2ECB">
      <w:pPr>
        <w:ind w:left="199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Mechanics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Materia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with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Lab   </w:t>
      </w:r>
      <w:r w:rsidRPr="009F2ECB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Measur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ment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Instru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entat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on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Controls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Lab</w:t>
      </w:r>
    </w:p>
    <w:p w14:paraId="5564D824" w14:textId="77777777" w:rsidR="0028241E" w:rsidRPr="009F2ECB" w:rsidRDefault="0028241E" w:rsidP="009F2EC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8C4CE86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Skills:</w:t>
      </w:r>
    </w:p>
    <w:p w14:paraId="5133B54F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Software:</w:t>
      </w:r>
      <w:r w:rsidRPr="009F2EC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Pro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E,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Solid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Works,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AutoCAD,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Visual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asic,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ASIC,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LabView,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Matlab,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Office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(Excel,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PP,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etc.)</w:t>
      </w:r>
    </w:p>
    <w:p w14:paraId="47BF6E3E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Leadership:</w:t>
      </w:r>
      <w:r w:rsidRPr="009F2ECB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Experienced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leader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project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based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group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work</w:t>
      </w:r>
    </w:p>
    <w:p w14:paraId="15F5127F" w14:textId="77777777" w:rsidR="0028241E" w:rsidRPr="009F2ECB" w:rsidRDefault="009F2ECB" w:rsidP="009F2ECB">
      <w:pPr>
        <w:ind w:left="108" w:right="7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Commun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cation:  </w:t>
      </w:r>
      <w:r w:rsidRPr="009F2ECB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Experienced</w:t>
      </w:r>
      <w:r w:rsidRPr="009F2ECB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professional</w:t>
      </w:r>
      <w:r w:rsidRPr="009F2ECB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day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to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day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oral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written</w:t>
      </w:r>
      <w:r w:rsidRPr="009F2EC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interaction</w:t>
      </w:r>
      <w:r w:rsidRPr="009F2ECB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with</w:t>
      </w:r>
      <w:r w:rsidRPr="009F2E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diverse</w:t>
      </w:r>
      <w:r w:rsidRPr="009F2EC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groups</w:t>
      </w:r>
      <w:r w:rsidRPr="009F2EC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people from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around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world</w:t>
      </w:r>
    </w:p>
    <w:p w14:paraId="75D36109" w14:textId="77777777" w:rsidR="0028241E" w:rsidRPr="009F2ECB" w:rsidRDefault="0028241E" w:rsidP="009F2EC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93E7A60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Projects:</w:t>
      </w:r>
    </w:p>
    <w:p w14:paraId="7CE9821F" w14:textId="77777777" w:rsidR="0028241E" w:rsidRPr="009F2ECB" w:rsidRDefault="009F2ECB" w:rsidP="009F2ECB">
      <w:pPr>
        <w:spacing w:before="1"/>
        <w:ind w:left="108" w:right="71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Multidisciplinary</w:t>
      </w:r>
      <w:r w:rsidRPr="009F2ECB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Senior</w:t>
      </w:r>
      <w:r w:rsidRPr="009F2EC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Design:</w:t>
      </w:r>
      <w:r w:rsidRPr="009F2EC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Re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ired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design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fabricate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 port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ble,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low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cost,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10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9F2ECB">
        <w:rPr>
          <w:rFonts w:asciiTheme="minorHAnsi" w:hAnsiTheme="minorHAnsi" w:cstheme="minorHAnsi"/>
          <w:sz w:val="22"/>
          <w:szCs w:val="22"/>
        </w:rPr>
        <w:t>W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cro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hy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F2ECB">
        <w:rPr>
          <w:rFonts w:asciiTheme="minorHAnsi" w:hAnsiTheme="minorHAnsi" w:cstheme="minorHAnsi"/>
          <w:sz w:val="22"/>
          <w:szCs w:val="22"/>
        </w:rPr>
        <w:t>ro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turb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e for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third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wor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countries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those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without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access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to electricit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F2ECB">
        <w:rPr>
          <w:rFonts w:asciiTheme="minorHAnsi" w:hAnsiTheme="minorHAnsi" w:cstheme="minorHAnsi"/>
          <w:sz w:val="22"/>
          <w:szCs w:val="22"/>
        </w:rPr>
        <w:t xml:space="preserve">.  </w:t>
      </w:r>
      <w:r w:rsidRPr="009F2EC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The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team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co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sists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four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engineers;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serve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as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the lead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engineer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am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primarily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respons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le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for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fluid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echanics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al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F2ECB">
        <w:rPr>
          <w:rFonts w:asciiTheme="minorHAnsi" w:hAnsiTheme="minorHAnsi" w:cstheme="minorHAnsi"/>
          <w:sz w:val="22"/>
          <w:szCs w:val="22"/>
        </w:rPr>
        <w:t>sis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the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F2ECB">
        <w:rPr>
          <w:rFonts w:asciiTheme="minorHAnsi" w:hAnsiTheme="minorHAnsi" w:cstheme="minorHAnsi"/>
          <w:sz w:val="22"/>
          <w:szCs w:val="22"/>
        </w:rPr>
        <w:t>st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 xml:space="preserve">.  </w:t>
      </w:r>
      <w:r w:rsidRPr="009F2EC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The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desired outco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econo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ic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sustainable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way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to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pro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du</w:t>
      </w:r>
      <w:r w:rsidRPr="009F2ECB">
        <w:rPr>
          <w:rFonts w:asciiTheme="minorHAnsi" w:hAnsiTheme="minorHAnsi" w:cstheme="minorHAnsi"/>
          <w:sz w:val="22"/>
          <w:szCs w:val="22"/>
        </w:rPr>
        <w:t>ce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nd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store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electricity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12V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battery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r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those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who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</w:p>
    <w:p w14:paraId="2531E9E2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have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acc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ss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 xml:space="preserve">o </w:t>
      </w:r>
      <w:r w:rsidRPr="009F2ECB">
        <w:rPr>
          <w:rFonts w:asciiTheme="minorHAnsi" w:hAnsiTheme="minorHAnsi" w:cstheme="minorHAnsi"/>
          <w:sz w:val="22"/>
          <w:szCs w:val="22"/>
        </w:rPr>
        <w:t>electricit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F2ECB">
        <w:rPr>
          <w:rFonts w:asciiTheme="minorHAnsi" w:hAnsiTheme="minorHAnsi" w:cstheme="minorHAnsi"/>
          <w:sz w:val="22"/>
          <w:szCs w:val="22"/>
        </w:rPr>
        <w:t>.</w:t>
      </w:r>
    </w:p>
    <w:p w14:paraId="06E63814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Robotics:</w:t>
      </w:r>
      <w:r w:rsidRPr="009F2ECB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Team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lea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2ECB">
        <w:rPr>
          <w:rFonts w:asciiTheme="minorHAnsi" w:hAnsiTheme="minorHAnsi" w:cstheme="minorHAnsi"/>
          <w:sz w:val="22"/>
          <w:szCs w:val="22"/>
        </w:rPr>
        <w:t>er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design,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const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uction,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ogramming</w:t>
      </w:r>
      <w:r w:rsidRPr="009F2E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 s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all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box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stacking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A.I.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robot</w:t>
      </w:r>
    </w:p>
    <w:p w14:paraId="49021ADA" w14:textId="77777777" w:rsidR="0028241E" w:rsidRPr="009F2ECB" w:rsidRDefault="009F2ECB" w:rsidP="009F2ECB">
      <w:pPr>
        <w:ind w:left="108" w:right="70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Alternative</w:t>
      </w:r>
      <w:r w:rsidRPr="009F2ECB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Energy:  </w:t>
      </w:r>
      <w:r w:rsidRPr="009F2ECB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9F2ECB">
        <w:rPr>
          <w:rFonts w:asciiTheme="minorHAnsi" w:hAnsiTheme="minorHAnsi" w:cstheme="minorHAnsi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ba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2ECB">
        <w:rPr>
          <w:rFonts w:asciiTheme="minorHAnsi" w:hAnsiTheme="minorHAnsi" w:cstheme="minorHAnsi"/>
          <w:sz w:val="22"/>
          <w:szCs w:val="22"/>
        </w:rPr>
        <w:t>ed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des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gn</w:t>
      </w:r>
      <w:r w:rsidRPr="009F2EC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scholastic</w:t>
      </w:r>
      <w:r w:rsidRPr="009F2ECB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bio-diesel</w:t>
      </w:r>
      <w:r w:rsidRPr="009F2ECB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fu</w:t>
      </w:r>
      <w:r w:rsidRPr="009F2ECB">
        <w:rPr>
          <w:rFonts w:asciiTheme="minorHAnsi" w:hAnsiTheme="minorHAnsi" w:cstheme="minorHAnsi"/>
          <w:sz w:val="22"/>
          <w:szCs w:val="22"/>
        </w:rPr>
        <w:t>el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generation</w:t>
      </w:r>
      <w:r w:rsidRPr="009F2ECB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process.  </w:t>
      </w:r>
      <w:r w:rsidRPr="009F2EC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The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concept</w:t>
      </w:r>
      <w:r w:rsidRPr="009F2EC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F2ECB">
        <w:rPr>
          <w:rFonts w:asciiTheme="minorHAnsi" w:hAnsiTheme="minorHAnsi" w:cstheme="minorHAnsi"/>
          <w:sz w:val="22"/>
          <w:szCs w:val="22"/>
        </w:rPr>
        <w:t>on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cla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F2ECB">
        <w:rPr>
          <w:rFonts w:asciiTheme="minorHAnsi" w:hAnsiTheme="minorHAnsi" w:cstheme="minorHAnsi"/>
          <w:sz w:val="22"/>
          <w:szCs w:val="22"/>
        </w:rPr>
        <w:t>s based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 xml:space="preserve">ition.  </w:t>
      </w:r>
      <w:r w:rsidRPr="009F2EC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Grade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received: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</w:p>
    <w:p w14:paraId="70CCF0E3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ProE</w:t>
      </w:r>
      <w:r w:rsidRPr="009F2EC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Vice</w:t>
      </w:r>
      <w:r w:rsidRPr="009F2EC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b/>
          <w:sz w:val="22"/>
          <w:szCs w:val="22"/>
        </w:rPr>
        <w:t>roject:</w:t>
      </w:r>
      <w:r w:rsidRPr="009F2EC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The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objective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was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o create a 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wen</w:t>
      </w:r>
      <w:r w:rsidRPr="009F2ECB">
        <w:rPr>
          <w:rFonts w:asciiTheme="minorHAnsi" w:hAnsiTheme="minorHAnsi" w:cstheme="minorHAnsi"/>
          <w:sz w:val="22"/>
          <w:szCs w:val="22"/>
        </w:rPr>
        <w:t>ty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seven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vice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with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ProE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software.</w:t>
      </w:r>
    </w:p>
    <w:p w14:paraId="0142308D" w14:textId="77777777" w:rsidR="0028241E" w:rsidRPr="009F2ECB" w:rsidRDefault="009F2ECB" w:rsidP="009F2ECB">
      <w:pPr>
        <w:spacing w:before="1"/>
        <w:ind w:left="108" w:right="226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Each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part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the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vice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was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F2ECB">
        <w:rPr>
          <w:rFonts w:asciiTheme="minorHAnsi" w:hAnsiTheme="minorHAnsi" w:cstheme="minorHAnsi"/>
          <w:sz w:val="22"/>
          <w:szCs w:val="22"/>
        </w:rPr>
        <w:t>esigned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ProE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then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aloged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researched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for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prices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availabilit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F2ECB">
        <w:rPr>
          <w:rFonts w:asciiTheme="minorHAnsi" w:hAnsiTheme="minorHAnsi" w:cstheme="minorHAnsi"/>
          <w:sz w:val="22"/>
          <w:szCs w:val="22"/>
        </w:rPr>
        <w:t>.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The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final product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resul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ed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a </w:t>
      </w:r>
      <w:r w:rsidRPr="009F2ECB">
        <w:rPr>
          <w:rFonts w:asciiTheme="minorHAnsi" w:hAnsiTheme="minorHAnsi" w:cstheme="minorHAnsi"/>
          <w:sz w:val="22"/>
          <w:szCs w:val="22"/>
        </w:rPr>
        <w:t>professional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asse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F2ECB">
        <w:rPr>
          <w:rFonts w:asciiTheme="minorHAnsi" w:hAnsiTheme="minorHAnsi" w:cstheme="minorHAnsi"/>
          <w:sz w:val="22"/>
          <w:szCs w:val="22"/>
        </w:rPr>
        <w:t>ly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drawing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bill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9F2ECB">
        <w:rPr>
          <w:rFonts w:asciiTheme="minorHAnsi" w:hAnsiTheme="minorHAnsi" w:cstheme="minorHAnsi"/>
          <w:sz w:val="22"/>
          <w:szCs w:val="22"/>
        </w:rPr>
        <w:t xml:space="preserve">rials.  </w:t>
      </w:r>
      <w:r w:rsidRPr="009F2ECB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Grade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received: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</w:p>
    <w:p w14:paraId="634D3CE7" w14:textId="77777777" w:rsidR="0028241E" w:rsidRPr="009F2ECB" w:rsidRDefault="0028241E" w:rsidP="009F2EC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5266627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Work</w:t>
      </w:r>
      <w:r w:rsidRPr="009F2EC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Expe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F2ECB">
        <w:rPr>
          <w:rFonts w:asciiTheme="minorHAnsi" w:hAnsiTheme="minorHAnsi" w:cstheme="minorHAnsi"/>
          <w:b/>
          <w:sz w:val="22"/>
          <w:szCs w:val="22"/>
        </w:rPr>
        <w:t>ience:</w:t>
      </w:r>
    </w:p>
    <w:p w14:paraId="4D29AB40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Bose</w:t>
      </w:r>
      <w:r w:rsidRPr="009F2EC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Corporation,</w:t>
      </w:r>
      <w:r w:rsidRPr="009F2ECB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Fra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b/>
          <w:sz w:val="22"/>
          <w:szCs w:val="22"/>
        </w:rPr>
        <w:t>ingha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b/>
          <w:sz w:val="22"/>
          <w:szCs w:val="22"/>
        </w:rPr>
        <w:t>,</w:t>
      </w:r>
      <w:r w:rsidRPr="009F2ECB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MA                                                                  </w:t>
      </w:r>
      <w:r w:rsidRPr="009F2ECB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March</w:t>
      </w:r>
      <w:r w:rsidRPr="009F2EC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2010</w:t>
      </w:r>
      <w:r w:rsidRPr="009F2EC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-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Nove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b/>
          <w:sz w:val="22"/>
          <w:szCs w:val="22"/>
        </w:rPr>
        <w:t>ber</w:t>
      </w:r>
      <w:r w:rsidRPr="009F2EC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2010</w:t>
      </w:r>
    </w:p>
    <w:p w14:paraId="529BA239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Transducer</w:t>
      </w:r>
      <w:r w:rsidRPr="009F2ECB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Technology</w:t>
      </w:r>
      <w:r w:rsidRPr="009F2ECB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Corporate</w:t>
      </w:r>
      <w:r w:rsidRPr="009F2ECB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Research</w:t>
      </w:r>
      <w:r w:rsidRPr="009F2ECB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and</w:t>
      </w:r>
      <w:r w:rsidRPr="009F2EC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Developme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b/>
          <w:sz w:val="22"/>
          <w:szCs w:val="22"/>
        </w:rPr>
        <w:t>t</w:t>
      </w:r>
      <w:r w:rsidRPr="009F2ECB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Co-op</w:t>
      </w:r>
    </w:p>
    <w:p w14:paraId="37AB34BB" w14:textId="77777777" w:rsidR="0028241E" w:rsidRPr="009F2ECB" w:rsidRDefault="009F2ECB" w:rsidP="009F2ECB">
      <w:pPr>
        <w:spacing w:before="1"/>
        <w:ind w:left="108" w:right="71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Served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as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part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 xml:space="preserve">a 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ltidisciplinary</w:t>
      </w:r>
      <w:r w:rsidRPr="009F2EC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that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conducted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research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suspensions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audio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F2ECB">
        <w:rPr>
          <w:rFonts w:asciiTheme="minorHAnsi" w:hAnsiTheme="minorHAnsi" w:cstheme="minorHAnsi"/>
          <w:sz w:val="22"/>
          <w:szCs w:val="22"/>
        </w:rPr>
        <w:t xml:space="preserve">ansducers.  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arily responsible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for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the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fabrication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characterization</w:t>
      </w:r>
      <w:r w:rsidRPr="009F2ECB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performance</w:t>
      </w:r>
      <w:r w:rsidRPr="009F2E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these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suspensions</w:t>
      </w:r>
      <w:r w:rsidRPr="009F2E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report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ng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results to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the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tea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 xml:space="preserve">.  </w:t>
      </w:r>
      <w:r w:rsidRPr="009F2ECB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Work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volv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significant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design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F2ECB">
        <w:rPr>
          <w:rFonts w:asciiTheme="minorHAnsi" w:hAnsiTheme="minorHAnsi" w:cstheme="minorHAnsi"/>
          <w:sz w:val="22"/>
          <w:szCs w:val="22"/>
        </w:rPr>
        <w:t>ecution</w:t>
      </w:r>
      <w:r w:rsidRPr="009F2E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of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F2ECB">
        <w:rPr>
          <w:rFonts w:asciiTheme="minorHAnsi" w:hAnsiTheme="minorHAnsi" w:cstheme="minorHAnsi"/>
          <w:sz w:val="22"/>
          <w:szCs w:val="22"/>
        </w:rPr>
        <w:t>peri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ents.</w:t>
      </w:r>
    </w:p>
    <w:p w14:paraId="3E12C379" w14:textId="77777777" w:rsidR="0028241E" w:rsidRPr="009F2ECB" w:rsidRDefault="0028241E" w:rsidP="009F2EC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0E1D51E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Advance</w:t>
      </w:r>
      <w:r w:rsidRPr="009F2EC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Testing</w:t>
      </w:r>
      <w:r w:rsidRPr="009F2EC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Co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b/>
          <w:sz w:val="22"/>
          <w:szCs w:val="22"/>
        </w:rPr>
        <w:t>pany,</w:t>
      </w:r>
      <w:r w:rsidRPr="009F2ECB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Inc.,</w:t>
      </w:r>
      <w:r w:rsidRPr="009F2EC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Ca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b/>
          <w:sz w:val="22"/>
          <w:szCs w:val="22"/>
        </w:rPr>
        <w:t>pbell</w:t>
      </w:r>
      <w:r w:rsidRPr="009F2ECB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Hall,</w:t>
      </w:r>
      <w:r w:rsidRPr="009F2EC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NY                                        </w:t>
      </w:r>
      <w:r w:rsidRPr="009F2ECB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August</w:t>
      </w:r>
      <w:r w:rsidRPr="009F2EC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2009</w:t>
      </w:r>
      <w:r w:rsidRPr="009F2EC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-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Nove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F2ECB">
        <w:rPr>
          <w:rFonts w:asciiTheme="minorHAnsi" w:hAnsiTheme="minorHAnsi" w:cstheme="minorHAnsi"/>
          <w:b/>
          <w:sz w:val="22"/>
          <w:szCs w:val="22"/>
        </w:rPr>
        <w:t>ber</w:t>
      </w:r>
      <w:r w:rsidRPr="009F2EC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2009</w:t>
      </w:r>
    </w:p>
    <w:p w14:paraId="22B9C9C6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Engineering</w:t>
      </w:r>
      <w:r w:rsidRPr="009F2ECB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 xml:space="preserve">Field </w:t>
      </w:r>
      <w:r w:rsidRPr="009F2ECB">
        <w:rPr>
          <w:rFonts w:asciiTheme="minorHAnsi" w:hAnsiTheme="minorHAnsi" w:cstheme="minorHAnsi"/>
          <w:b/>
          <w:sz w:val="22"/>
          <w:szCs w:val="22"/>
        </w:rPr>
        <w:t>Techn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F2ECB">
        <w:rPr>
          <w:rFonts w:asciiTheme="minorHAnsi" w:hAnsiTheme="minorHAnsi" w:cstheme="minorHAnsi"/>
          <w:b/>
          <w:sz w:val="22"/>
          <w:szCs w:val="22"/>
        </w:rPr>
        <w:t>cian</w:t>
      </w:r>
    </w:p>
    <w:p w14:paraId="4C7E7DBB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C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F2ECB">
        <w:rPr>
          <w:rFonts w:asciiTheme="minorHAnsi" w:hAnsiTheme="minorHAnsi" w:cstheme="minorHAnsi"/>
          <w:sz w:val="22"/>
          <w:szCs w:val="22"/>
        </w:rPr>
        <w:t>leted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site asphalt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density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ests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with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nuclear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density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gaug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F2ECB">
        <w:rPr>
          <w:rFonts w:asciiTheme="minorHAnsi" w:hAnsiTheme="minorHAnsi" w:cstheme="minorHAnsi"/>
          <w:sz w:val="22"/>
          <w:szCs w:val="22"/>
        </w:rPr>
        <w:t>.</w:t>
      </w:r>
    </w:p>
    <w:p w14:paraId="2BAA4FBE" w14:textId="77777777" w:rsidR="0028241E" w:rsidRPr="009F2ECB" w:rsidRDefault="0028241E" w:rsidP="009F2EC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FC1F993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Certificatio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F2ECB">
        <w:rPr>
          <w:rFonts w:asciiTheme="minorHAnsi" w:hAnsiTheme="minorHAnsi" w:cstheme="minorHAnsi"/>
          <w:b/>
          <w:sz w:val="22"/>
          <w:szCs w:val="22"/>
        </w:rPr>
        <w:t>s:</w:t>
      </w:r>
      <w:r w:rsidRPr="009F2ECB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10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Hour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F2ECB">
        <w:rPr>
          <w:rFonts w:asciiTheme="minorHAnsi" w:hAnsiTheme="minorHAnsi" w:cstheme="minorHAnsi"/>
          <w:sz w:val="22"/>
          <w:szCs w:val="22"/>
        </w:rPr>
        <w:t>SHA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Safety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Training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Certification,</w:t>
      </w:r>
      <w:r w:rsidRPr="009F2EC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Nuclear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Density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Inspector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Cer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ification</w:t>
      </w:r>
    </w:p>
    <w:p w14:paraId="0F90562B" w14:textId="77777777" w:rsidR="0028241E" w:rsidRPr="009F2ECB" w:rsidRDefault="0028241E" w:rsidP="009F2EC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F467A53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Volunteer</w:t>
      </w:r>
      <w:r w:rsidRPr="009F2ECB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Wo</w:t>
      </w:r>
      <w:r w:rsidRPr="009F2ECB">
        <w:rPr>
          <w:rFonts w:asciiTheme="minorHAnsi" w:hAnsiTheme="minorHAnsi" w:cstheme="minorHAnsi"/>
          <w:b/>
          <w:sz w:val="22"/>
          <w:szCs w:val="22"/>
        </w:rPr>
        <w:t>rk:</w:t>
      </w:r>
    </w:p>
    <w:p w14:paraId="3DCF9FAA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Albany</w:t>
      </w:r>
      <w:r w:rsidRPr="009F2EC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Equinox</w:t>
      </w:r>
      <w:r w:rsidRPr="009F2EC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Charity</w:t>
      </w:r>
      <w:r w:rsidRPr="009F2EC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Thanksgivi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b/>
          <w:sz w:val="22"/>
          <w:szCs w:val="22"/>
        </w:rPr>
        <w:t>g</w:t>
      </w:r>
      <w:r w:rsidRPr="009F2ECB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Dinner</w:t>
      </w:r>
      <w:r w:rsidRPr="009F2EC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20</w:t>
      </w:r>
      <w:r w:rsidRPr="009F2ECB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9F2ECB">
        <w:rPr>
          <w:rFonts w:asciiTheme="minorHAnsi" w:hAnsiTheme="minorHAnsi" w:cstheme="minorHAnsi"/>
          <w:b/>
          <w:sz w:val="22"/>
          <w:szCs w:val="22"/>
        </w:rPr>
        <w:t>8</w:t>
      </w:r>
    </w:p>
    <w:p w14:paraId="612D0A9B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t>Helped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prepare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and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distri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F2ECB">
        <w:rPr>
          <w:rFonts w:asciiTheme="minorHAnsi" w:hAnsiTheme="minorHAnsi" w:cstheme="minorHAnsi"/>
          <w:sz w:val="22"/>
          <w:szCs w:val="22"/>
        </w:rPr>
        <w:t>te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foods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for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city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chari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F2ECB">
        <w:rPr>
          <w:rFonts w:asciiTheme="minorHAnsi" w:hAnsiTheme="minorHAnsi" w:cstheme="minorHAnsi"/>
          <w:sz w:val="22"/>
          <w:szCs w:val="22"/>
        </w:rPr>
        <w:t>y</w:t>
      </w:r>
      <w:r w:rsidRPr="009F2E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nner</w:t>
      </w:r>
    </w:p>
    <w:p w14:paraId="17FCD1F3" w14:textId="77777777" w:rsidR="0028241E" w:rsidRPr="009F2ECB" w:rsidRDefault="0028241E" w:rsidP="009F2EC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90F117F" w14:textId="77777777" w:rsidR="0028241E" w:rsidRPr="009F2ECB" w:rsidRDefault="009F2ECB" w:rsidP="009F2ECB">
      <w:pPr>
        <w:ind w:left="108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b/>
          <w:sz w:val="22"/>
          <w:szCs w:val="22"/>
        </w:rPr>
        <w:t>Activities</w:t>
      </w:r>
      <w:r w:rsidRPr="009F2ECB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and</w:t>
      </w:r>
      <w:r w:rsidRPr="009F2EC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b/>
          <w:sz w:val="22"/>
          <w:szCs w:val="22"/>
        </w:rPr>
        <w:t>Inter</w:t>
      </w:r>
      <w:r w:rsidRPr="009F2ECB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F2ECB">
        <w:rPr>
          <w:rFonts w:asciiTheme="minorHAnsi" w:hAnsiTheme="minorHAnsi" w:cstheme="minorHAnsi"/>
          <w:b/>
          <w:sz w:val="22"/>
          <w:szCs w:val="22"/>
        </w:rPr>
        <w:t>sts:</w:t>
      </w:r>
    </w:p>
    <w:p w14:paraId="321F1426" w14:textId="77777777" w:rsidR="0028241E" w:rsidRPr="009F2ECB" w:rsidRDefault="009F2ECB" w:rsidP="009F2ECB">
      <w:pPr>
        <w:spacing w:before="3"/>
        <w:ind w:left="108" w:right="236"/>
        <w:rPr>
          <w:rFonts w:asciiTheme="minorHAnsi" w:hAnsiTheme="minorHAnsi" w:cstheme="minorHAnsi"/>
          <w:sz w:val="22"/>
          <w:szCs w:val="22"/>
        </w:rPr>
      </w:pPr>
      <w:r w:rsidRPr="009F2ECB">
        <w:rPr>
          <w:rFonts w:asciiTheme="minorHAnsi" w:hAnsiTheme="minorHAnsi" w:cstheme="minorHAnsi"/>
          <w:sz w:val="22"/>
          <w:szCs w:val="22"/>
        </w:rPr>
        <w:lastRenderedPageBreak/>
        <w:t>Club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soccer,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working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on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F2ECB">
        <w:rPr>
          <w:rFonts w:asciiTheme="minorHAnsi" w:hAnsiTheme="minorHAnsi" w:cstheme="minorHAnsi"/>
          <w:sz w:val="22"/>
          <w:szCs w:val="22"/>
        </w:rPr>
        <w:t>TVs/vehicles,</w:t>
      </w:r>
      <w:r w:rsidRPr="009F2E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club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softball,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rock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cli</w:t>
      </w:r>
      <w:r w:rsidRPr="009F2E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F2ECB">
        <w:rPr>
          <w:rFonts w:asciiTheme="minorHAnsi" w:hAnsiTheme="minorHAnsi" w:cstheme="minorHAnsi"/>
          <w:sz w:val="22"/>
          <w:szCs w:val="22"/>
        </w:rPr>
        <w:t>bi</w:t>
      </w:r>
      <w:r w:rsidRPr="009F2E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F2ECB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F2ECB">
        <w:rPr>
          <w:rFonts w:asciiTheme="minorHAnsi" w:hAnsiTheme="minorHAnsi" w:cstheme="minorHAnsi"/>
          <w:sz w:val="22"/>
          <w:szCs w:val="22"/>
        </w:rPr>
        <w:t>,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skiing,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golf,</w:t>
      </w:r>
      <w:r w:rsidRPr="009F2E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hik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F2ECB">
        <w:rPr>
          <w:rFonts w:asciiTheme="minorHAnsi" w:hAnsiTheme="minorHAnsi" w:cstheme="minorHAnsi"/>
          <w:sz w:val="22"/>
          <w:szCs w:val="22"/>
        </w:rPr>
        <w:t>ng,</w:t>
      </w:r>
      <w:r w:rsidRPr="009F2E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innovation,</w:t>
      </w:r>
      <w:r w:rsidRPr="009F2E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technology, traveling,</w:t>
      </w:r>
      <w:r w:rsidRPr="009F2E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reading,</w:t>
      </w:r>
      <w:r w:rsidRPr="009F2E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a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d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life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F2ECB">
        <w:rPr>
          <w:rFonts w:asciiTheme="minorHAnsi" w:hAnsiTheme="minorHAnsi" w:cstheme="minorHAnsi"/>
          <w:sz w:val="22"/>
          <w:szCs w:val="22"/>
        </w:rPr>
        <w:t>ong</w:t>
      </w:r>
      <w:r w:rsidRPr="009F2E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F2ECB">
        <w:rPr>
          <w:rFonts w:asciiTheme="minorHAnsi" w:hAnsiTheme="minorHAnsi" w:cstheme="minorHAnsi"/>
          <w:sz w:val="22"/>
          <w:szCs w:val="22"/>
        </w:rPr>
        <w:t>learni</w:t>
      </w:r>
      <w:r w:rsidRPr="009F2ECB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F2ECB">
        <w:rPr>
          <w:rFonts w:asciiTheme="minorHAnsi" w:hAnsiTheme="minorHAnsi" w:cstheme="minorHAnsi"/>
          <w:sz w:val="22"/>
          <w:szCs w:val="22"/>
        </w:rPr>
        <w:t>g</w:t>
      </w:r>
    </w:p>
    <w:sectPr w:rsidR="0028241E" w:rsidRPr="009F2ECB">
      <w:pgSz w:w="12240" w:h="15840"/>
      <w:pgMar w:top="800" w:right="9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692C8E"/>
    <w:multiLevelType w:val="multilevel"/>
    <w:tmpl w:val="DBEEC0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41E"/>
    <w:rsid w:val="0028241E"/>
    <w:rsid w:val="009F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1251471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kd1234@rit.ed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xt3942@rit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xxxxxxx@rit.ed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mxs1234@rit.ed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xc3277@gmail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2750</Words>
  <Characters>15679</Characters>
  <Application>Microsoft Office Word</Application>
  <DocSecurity>0</DocSecurity>
  <Lines>130</Lines>
  <Paragraphs>36</Paragraphs>
  <ScaleCrop>false</ScaleCrop>
  <Company/>
  <LinksUpToDate>false</LinksUpToDate>
  <CharactersWithSpaces>18393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2021-07-05T16:16:00Z</dcterms:created>
  <dcterms:modified xsi:type="dcterms:W3CDTF">2021-07-05T16:18:00Z</dcterms:modified>
</cp:coreProperties>
</file>